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1480" w:bottom="280" w:left="1560" w:right="156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26"/>
        <w:ind w:left="110"/>
      </w:pPr>
      <w:r>
        <w:rPr>
          <w:rFonts w:cs="Times New Roman" w:hAnsi="Times New Roman" w:eastAsia="Times New Roman" w:ascii="Times New Roman"/>
          <w:b/>
          <w:color w:val="384D67"/>
          <w:spacing w:val="7"/>
          <w:w w:val="11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384D67"/>
          <w:spacing w:val="12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4D67"/>
          <w:spacing w:val="12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4D67"/>
          <w:spacing w:val="11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4D67"/>
          <w:spacing w:val="11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4D67"/>
          <w:spacing w:val="12"/>
          <w:w w:val="11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84D67"/>
          <w:spacing w:val="12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4D67"/>
          <w:spacing w:val="49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00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b/>
          <w:color w:val="384D67"/>
          <w:spacing w:val="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8"/>
          <w:w w:val="106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384D67"/>
          <w:spacing w:val="-7"/>
          <w:w w:val="119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384D67"/>
          <w:spacing w:val="-5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384D67"/>
          <w:spacing w:val="-4"/>
          <w:w w:val="9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384D67"/>
          <w:spacing w:val="-2"/>
          <w:w w:val="77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384D67"/>
          <w:spacing w:val="-5"/>
          <w:w w:val="11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384D67"/>
          <w:spacing w:val="-6"/>
          <w:w w:val="115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1" w:lineRule="exact" w:line="200"/>
        <w:ind w:left="125" w:right="-47"/>
      </w:pPr>
      <w:r>
        <w:rPr>
          <w:rFonts w:cs="Times New Roman" w:hAnsi="Times New Roman" w:eastAsia="Times New Roman" w:ascii="Times New Roman"/>
          <w:color w:val="384D67"/>
          <w:spacing w:val="-3"/>
          <w:w w:val="99"/>
          <w:position w:val="-1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84D67"/>
          <w:spacing w:val="-2"/>
          <w:w w:val="104"/>
          <w:position w:val="-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84D67"/>
          <w:spacing w:val="0"/>
          <w:w w:val="99"/>
          <w:position w:val="-1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384D67"/>
          <w:spacing w:val="-4"/>
          <w:w w:val="99"/>
          <w:position w:val="-1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4D67"/>
          <w:spacing w:val="-3"/>
          <w:w w:val="99"/>
          <w:position w:val="-1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384D67"/>
          <w:spacing w:val="-2"/>
          <w:w w:val="104"/>
          <w:position w:val="-1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384D67"/>
          <w:spacing w:val="-2"/>
          <w:w w:val="104"/>
          <w:position w:val="-1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777E82"/>
          <w:spacing w:val="-1"/>
          <w:w w:val="77"/>
          <w:position w:val="-1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84D67"/>
          <w:spacing w:val="0"/>
          <w:w w:val="107"/>
          <w:position w:val="-1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84D67"/>
          <w:spacing w:val="-5"/>
          <w:w w:val="107"/>
          <w:position w:val="-1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84D67"/>
          <w:spacing w:val="-3"/>
          <w:w w:val="99"/>
          <w:position w:val="-1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384D67"/>
          <w:spacing w:val="0"/>
          <w:w w:val="88"/>
          <w:position w:val="-1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84D67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4D67"/>
          <w:spacing w:val="-16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4D67"/>
          <w:spacing w:val="0"/>
          <w:w w:val="33"/>
          <w:position w:val="-1"/>
          <w:sz w:val="18"/>
          <w:szCs w:val="18"/>
        </w:rPr>
        <w:t>]</w:t>
      </w:r>
      <w:r>
        <w:rPr>
          <w:rFonts w:cs="Times New Roman" w:hAnsi="Times New Roman" w:eastAsia="Times New Roman" w:ascii="Times New Roman"/>
          <w:color w:val="384D67"/>
          <w:spacing w:val="0"/>
          <w:w w:val="33"/>
          <w:position w:val="-1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384D67"/>
          <w:spacing w:val="8"/>
          <w:w w:val="33"/>
          <w:position w:val="-1"/>
          <w:sz w:val="18"/>
          <w:szCs w:val="18"/>
        </w:rPr>
        <w:t> </w:t>
      </w:r>
      <w:hyperlink r:id="rId4">
        <w:r>
          <w:rPr>
            <w:rFonts w:cs="Times New Roman" w:hAnsi="Times New Roman" w:eastAsia="Times New Roman" w:ascii="Times New Roman"/>
            <w:color w:val="36366E"/>
            <w:spacing w:val="-1"/>
            <w:w w:val="69"/>
            <w:position w:val="-1"/>
            <w:sz w:val="18"/>
            <w:szCs w:val="18"/>
          </w:rPr>
          <w:t>j</w:t>
        </w:r>
        <w:r>
          <w:rPr>
            <w:rFonts w:cs="Times New Roman" w:hAnsi="Times New Roman" w:eastAsia="Times New Roman" w:ascii="Times New Roman"/>
            <w:color w:val="36366E"/>
            <w:spacing w:val="-2"/>
            <w:w w:val="104"/>
            <w:position w:val="-1"/>
            <w:sz w:val="18"/>
            <w:szCs w:val="18"/>
          </w:rPr>
          <w:t>p</w:t>
        </w:r>
        <w:r>
          <w:rPr>
            <w:rFonts w:cs="Times New Roman" w:hAnsi="Times New Roman" w:eastAsia="Times New Roman" w:ascii="Times New Roman"/>
            <w:color w:val="36366E"/>
            <w:spacing w:val="-4"/>
            <w:w w:val="99"/>
            <w:position w:val="-1"/>
            <w:sz w:val="18"/>
            <w:szCs w:val="18"/>
          </w:rPr>
          <w:t>m</w:t>
        </w:r>
        <w:r>
          <w:rPr>
            <w:rFonts w:cs="Times New Roman" w:hAnsi="Times New Roman" w:eastAsia="Times New Roman" w:ascii="Times New Roman"/>
            <w:color w:val="36366E"/>
            <w:spacing w:val="-3"/>
            <w:w w:val="115"/>
            <w:position w:val="-1"/>
            <w:sz w:val="18"/>
            <w:szCs w:val="18"/>
          </w:rPr>
          <w:t>o</w:t>
        </w:r>
        <w:r>
          <w:rPr>
            <w:rFonts w:cs="Times New Roman" w:hAnsi="Times New Roman" w:eastAsia="Times New Roman" w:ascii="Times New Roman"/>
            <w:color w:val="36366E"/>
            <w:spacing w:val="-2"/>
            <w:w w:val="132"/>
            <w:position w:val="-1"/>
            <w:sz w:val="18"/>
            <w:szCs w:val="18"/>
          </w:rPr>
          <w:t>r</w:t>
        </w:r>
        <w:r>
          <w:rPr>
            <w:rFonts w:cs="Times New Roman" w:hAnsi="Times New Roman" w:eastAsia="Times New Roman" w:ascii="Times New Roman"/>
            <w:color w:val="36366E"/>
            <w:spacing w:val="0"/>
            <w:w w:val="94"/>
            <w:position w:val="-1"/>
            <w:sz w:val="18"/>
            <w:szCs w:val="18"/>
          </w:rPr>
          <w:t>r</w:t>
        </w:r>
        <w:r>
          <w:rPr>
            <w:rFonts w:cs="Times New Roman" w:hAnsi="Times New Roman" w:eastAsia="Times New Roman" w:ascii="Times New Roman"/>
            <w:color w:val="36366E"/>
            <w:spacing w:val="-2"/>
            <w:w w:val="94"/>
            <w:position w:val="-1"/>
            <w:sz w:val="18"/>
            <w:szCs w:val="18"/>
          </w:rPr>
          <w:t>i</w:t>
        </w:r>
        <w:r>
          <w:rPr>
            <w:rFonts w:cs="Times New Roman" w:hAnsi="Times New Roman" w:eastAsia="Times New Roman" w:ascii="Times New Roman"/>
            <w:color w:val="384D67"/>
            <w:spacing w:val="-2"/>
            <w:w w:val="106"/>
            <w:position w:val="-1"/>
            <w:sz w:val="18"/>
            <w:szCs w:val="18"/>
          </w:rPr>
          <w:t>s</w:t>
        </w:r>
        <w:r>
          <w:rPr>
            <w:rFonts w:cs="Times New Roman" w:hAnsi="Times New Roman" w:eastAsia="Times New Roman" w:ascii="Times New Roman"/>
            <w:color w:val="36366E"/>
            <w:spacing w:val="-3"/>
            <w:w w:val="115"/>
            <w:position w:val="-1"/>
            <w:sz w:val="18"/>
            <w:szCs w:val="18"/>
          </w:rPr>
          <w:t>o</w:t>
        </w:r>
        <w:r>
          <w:rPr>
            <w:rFonts w:cs="Times New Roman" w:hAnsi="Times New Roman" w:eastAsia="Times New Roman" w:ascii="Times New Roman"/>
            <w:color w:val="36366E"/>
            <w:spacing w:val="-3"/>
            <w:w w:val="99"/>
            <w:position w:val="-1"/>
            <w:sz w:val="18"/>
            <w:szCs w:val="18"/>
          </w:rPr>
          <w:t>n</w:t>
        </w:r>
        <w:r>
          <w:rPr>
            <w:rFonts w:cs="Times New Roman" w:hAnsi="Times New Roman" w:eastAsia="Times New Roman" w:ascii="Times New Roman"/>
            <w:color w:val="36366E"/>
            <w:spacing w:val="-5"/>
            <w:w w:val="119"/>
            <w:position w:val="-1"/>
            <w:sz w:val="18"/>
            <w:szCs w:val="18"/>
          </w:rPr>
          <w:t>@</w:t>
        </w:r>
        <w:r>
          <w:rPr>
            <w:rFonts w:cs="Times New Roman" w:hAnsi="Times New Roman" w:eastAsia="Times New Roman" w:ascii="Times New Roman"/>
            <w:color w:val="36366E"/>
            <w:spacing w:val="-4"/>
            <w:w w:val="92"/>
            <w:position w:val="-1"/>
            <w:sz w:val="18"/>
            <w:szCs w:val="18"/>
          </w:rPr>
          <w:t>m</w:t>
        </w:r>
        <w:r>
          <w:rPr>
            <w:rFonts w:cs="Times New Roman" w:hAnsi="Times New Roman" w:eastAsia="Times New Roman" w:ascii="Times New Roman"/>
            <w:color w:val="36366E"/>
            <w:spacing w:val="-3"/>
            <w:w w:val="115"/>
            <w:position w:val="-1"/>
            <w:sz w:val="18"/>
            <w:szCs w:val="18"/>
          </w:rPr>
          <w:t>o</w:t>
        </w:r>
        <w:r>
          <w:rPr>
            <w:rFonts w:cs="Times New Roman" w:hAnsi="Times New Roman" w:eastAsia="Times New Roman" w:ascii="Times New Roman"/>
            <w:color w:val="36366E"/>
            <w:spacing w:val="-2"/>
            <w:w w:val="132"/>
            <w:position w:val="-1"/>
            <w:sz w:val="18"/>
            <w:szCs w:val="18"/>
          </w:rPr>
          <w:t>r</w:t>
        </w:r>
        <w:r>
          <w:rPr>
            <w:rFonts w:cs="Times New Roman" w:hAnsi="Times New Roman" w:eastAsia="Times New Roman" w:ascii="Times New Roman"/>
            <w:color w:val="4F4D89"/>
            <w:spacing w:val="0"/>
            <w:w w:val="94"/>
            <w:position w:val="-1"/>
            <w:sz w:val="18"/>
            <w:szCs w:val="18"/>
          </w:rPr>
          <w:t>r</w:t>
        </w:r>
        <w:r>
          <w:rPr>
            <w:rFonts w:cs="Times New Roman" w:hAnsi="Times New Roman" w:eastAsia="Times New Roman" w:ascii="Times New Roman"/>
            <w:color w:val="4F4D89"/>
            <w:spacing w:val="-2"/>
            <w:w w:val="94"/>
            <w:position w:val="-1"/>
            <w:sz w:val="18"/>
            <w:szCs w:val="18"/>
          </w:rPr>
          <w:t>i</w:t>
        </w:r>
        <w:r>
          <w:rPr>
            <w:rFonts w:cs="Times New Roman" w:hAnsi="Times New Roman" w:eastAsia="Times New Roman" w:ascii="Times New Roman"/>
            <w:color w:val="36366E"/>
            <w:spacing w:val="-2"/>
            <w:w w:val="106"/>
            <w:position w:val="-1"/>
            <w:sz w:val="18"/>
            <w:szCs w:val="18"/>
          </w:rPr>
          <w:t>s</w:t>
        </w:r>
        <w:r>
          <w:rPr>
            <w:rFonts w:cs="Times New Roman" w:hAnsi="Times New Roman" w:eastAsia="Times New Roman" w:ascii="Times New Roman"/>
            <w:color w:val="36366E"/>
            <w:spacing w:val="-3"/>
            <w:w w:val="115"/>
            <w:position w:val="-1"/>
            <w:sz w:val="18"/>
            <w:szCs w:val="18"/>
          </w:rPr>
          <w:t>o</w:t>
        </w:r>
        <w:r>
          <w:rPr>
            <w:rFonts w:cs="Times New Roman" w:hAnsi="Times New Roman" w:eastAsia="Times New Roman" w:ascii="Times New Roman"/>
            <w:color w:val="36366E"/>
            <w:spacing w:val="0"/>
            <w:w w:val="66"/>
            <w:position w:val="-1"/>
            <w:sz w:val="18"/>
            <w:szCs w:val="18"/>
          </w:rPr>
          <w:t>n</w:t>
        </w:r>
        <w:r>
          <w:rPr>
            <w:rFonts w:cs="Times New Roman" w:hAnsi="Times New Roman" w:eastAsia="Times New Roman" w:ascii="Times New Roman"/>
            <w:color w:val="36366E"/>
            <w:spacing w:val="-3"/>
            <w:w w:val="66"/>
            <w:position w:val="-1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384D67"/>
            <w:spacing w:val="-4"/>
            <w:w w:val="149"/>
            <w:position w:val="-1"/>
            <w:sz w:val="18"/>
            <w:szCs w:val="18"/>
          </w:rPr>
          <w:t>c</w:t>
        </w:r>
        <w:r>
          <w:rPr>
            <w:rFonts w:cs="Times New Roman" w:hAnsi="Times New Roman" w:eastAsia="Times New Roman" w:ascii="Times New Roman"/>
            <w:color w:val="36366E"/>
            <w:spacing w:val="-3"/>
            <w:w w:val="115"/>
            <w:position w:val="-1"/>
            <w:sz w:val="18"/>
            <w:szCs w:val="18"/>
          </w:rPr>
          <w:t>o</w:t>
        </w:r>
        <w:r>
          <w:rPr>
            <w:rFonts w:cs="Times New Roman" w:hAnsi="Times New Roman" w:eastAsia="Times New Roman" w:ascii="Times New Roman"/>
            <w:color w:val="36366E"/>
            <w:spacing w:val="0"/>
            <w:w w:val="95"/>
            <w:position w:val="-1"/>
            <w:sz w:val="18"/>
            <w:szCs w:val="18"/>
          </w:rPr>
          <w:t>m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0"/>
          <w:szCs w:val="10"/>
        </w:rPr>
        <w:jc w:val="left"/>
        <w:spacing w:before="1" w:lineRule="exact" w:line="100"/>
      </w:pPr>
      <w:r>
        <w:br w:type="column"/>
      </w: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4"/>
      </w:pPr>
      <w:r>
        <w:rPr>
          <w:rFonts w:cs="Times New Roman" w:hAnsi="Times New Roman" w:eastAsia="Times New Roman" w:ascii="Times New Roman"/>
          <w:color w:val="384D67"/>
          <w:spacing w:val="-2"/>
          <w:w w:val="100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384D67"/>
          <w:spacing w:val="-2"/>
          <w:w w:val="100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575D60"/>
          <w:spacing w:val="0"/>
          <w:w w:val="100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575D60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4D67"/>
          <w:spacing w:val="-2"/>
          <w:w w:val="8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575D60"/>
          <w:spacing w:val="0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575D60"/>
          <w:spacing w:val="-5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575D60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75D60"/>
          <w:spacing w:val="-2"/>
          <w:w w:val="14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777E82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75D60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75D60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9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575D60"/>
          <w:spacing w:val="0"/>
          <w:w w:val="8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75D60"/>
          <w:spacing w:val="-2"/>
          <w:w w:val="8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4D67"/>
          <w:spacing w:val="0"/>
          <w:w w:val="4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4D6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4D67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4D67"/>
          <w:spacing w:val="-4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575D60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777E82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75D60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575D60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3"/>
        <w:sectPr>
          <w:type w:val="continuous"/>
          <w:pgSz w:w="12240" w:h="15840"/>
          <w:pgMar w:top="1480" w:bottom="280" w:left="1560" w:right="1560"/>
          <w:cols w:num="2" w:equalWidth="off">
            <w:col w:w="3249" w:space="4167"/>
            <w:col w:w="1704"/>
          </w:cols>
        </w:sectPr>
      </w:pPr>
      <w:r>
        <w:rPr>
          <w:rFonts w:cs="Times New Roman" w:hAnsi="Times New Roman" w:eastAsia="Times New Roman" w:ascii="Times New Roman"/>
          <w:color w:val="384D67"/>
          <w:spacing w:val="-2"/>
          <w:w w:val="7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575D60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575D60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95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575D60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575D60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75D60"/>
          <w:spacing w:val="-2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575D60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4D6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84D67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4D67"/>
          <w:spacing w:val="-2"/>
          <w:w w:val="93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384D67"/>
          <w:spacing w:val="-2"/>
          <w:w w:val="10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84D67"/>
          <w:spacing w:val="-3"/>
          <w:w w:val="99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84D67"/>
          <w:spacing w:val="-2"/>
          <w:w w:val="104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384D67"/>
          <w:spacing w:val="0"/>
          <w:w w:val="104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before="27" w:lineRule="exact" w:line="280"/>
        <w:ind w:left="259"/>
      </w:pPr>
      <w:r>
        <w:rPr>
          <w:rFonts w:cs="Arial" w:hAnsi="Arial" w:eastAsia="Arial" w:ascii="Arial"/>
          <w:b/>
          <w:color w:val="384D67"/>
          <w:spacing w:val="-4"/>
          <w:w w:val="125"/>
          <w:position w:val="-1"/>
          <w:sz w:val="26"/>
          <w:szCs w:val="26"/>
        </w:rPr>
        <w:t>C</w:t>
      </w:r>
      <w:r>
        <w:rPr>
          <w:rFonts w:cs="Arial" w:hAnsi="Arial" w:eastAsia="Arial" w:ascii="Arial"/>
          <w:b/>
          <w:color w:val="384D67"/>
          <w:spacing w:val="-4"/>
          <w:w w:val="116"/>
          <w:position w:val="-1"/>
          <w:sz w:val="26"/>
          <w:szCs w:val="26"/>
        </w:rPr>
        <w:t>O</w:t>
      </w:r>
      <w:r>
        <w:rPr>
          <w:rFonts w:cs="Arial" w:hAnsi="Arial" w:eastAsia="Arial" w:ascii="Arial"/>
          <w:b/>
          <w:color w:val="384D67"/>
          <w:spacing w:val="-3"/>
          <w:w w:val="99"/>
          <w:position w:val="-1"/>
          <w:sz w:val="26"/>
          <w:szCs w:val="26"/>
        </w:rPr>
        <w:t>R</w:t>
      </w:r>
      <w:r>
        <w:rPr>
          <w:rFonts w:cs="Arial" w:hAnsi="Arial" w:eastAsia="Arial" w:ascii="Arial"/>
          <w:b/>
          <w:color w:val="384D67"/>
          <w:spacing w:val="-3"/>
          <w:w w:val="96"/>
          <w:position w:val="-1"/>
          <w:sz w:val="26"/>
          <w:szCs w:val="26"/>
        </w:rPr>
        <w:t>P</w:t>
      </w:r>
      <w:r>
        <w:rPr>
          <w:rFonts w:cs="Arial" w:hAnsi="Arial" w:eastAsia="Arial" w:ascii="Arial"/>
          <w:b/>
          <w:color w:val="384D67"/>
          <w:spacing w:val="-4"/>
          <w:w w:val="116"/>
          <w:position w:val="-1"/>
          <w:sz w:val="26"/>
          <w:szCs w:val="26"/>
        </w:rPr>
        <w:t>O</w:t>
      </w:r>
      <w:r>
        <w:rPr>
          <w:rFonts w:cs="Arial" w:hAnsi="Arial" w:eastAsia="Arial" w:ascii="Arial"/>
          <w:b/>
          <w:color w:val="384D67"/>
          <w:spacing w:val="0"/>
          <w:w w:val="102"/>
          <w:position w:val="-1"/>
          <w:sz w:val="26"/>
          <w:szCs w:val="26"/>
        </w:rPr>
        <w:t>R</w:t>
      </w:r>
      <w:r>
        <w:rPr>
          <w:rFonts w:cs="Arial" w:hAnsi="Arial" w:eastAsia="Arial" w:ascii="Arial"/>
          <w:b/>
          <w:color w:val="384D67"/>
          <w:spacing w:val="-9"/>
          <w:w w:val="102"/>
          <w:position w:val="-1"/>
          <w:sz w:val="26"/>
          <w:szCs w:val="26"/>
        </w:rPr>
        <w:t>A</w:t>
      </w:r>
      <w:r>
        <w:rPr>
          <w:rFonts w:cs="Arial" w:hAnsi="Arial" w:eastAsia="Arial" w:ascii="Arial"/>
          <w:b/>
          <w:color w:val="384D67"/>
          <w:spacing w:val="-3"/>
          <w:w w:val="123"/>
          <w:position w:val="-1"/>
          <w:sz w:val="26"/>
          <w:szCs w:val="26"/>
        </w:rPr>
        <w:t>T</w:t>
      </w:r>
      <w:r>
        <w:rPr>
          <w:rFonts w:cs="Arial" w:hAnsi="Arial" w:eastAsia="Arial" w:ascii="Arial"/>
          <w:b/>
          <w:color w:val="384D67"/>
          <w:spacing w:val="0"/>
          <w:w w:val="85"/>
          <w:position w:val="-1"/>
          <w:sz w:val="26"/>
          <w:szCs w:val="26"/>
        </w:rPr>
        <w:t>E</w:t>
      </w:r>
      <w:r>
        <w:rPr>
          <w:rFonts w:cs="Arial" w:hAnsi="Arial" w:eastAsia="Arial" w:ascii="Arial"/>
          <w:b/>
          <w:color w:val="384D67"/>
          <w:spacing w:val="26"/>
          <w:w w:val="100"/>
          <w:position w:val="-1"/>
          <w:sz w:val="26"/>
          <w:szCs w:val="26"/>
        </w:rPr>
        <w:t> </w:t>
      </w:r>
      <w:r>
        <w:rPr>
          <w:rFonts w:cs="Arial" w:hAnsi="Arial" w:eastAsia="Arial" w:ascii="Arial"/>
          <w:b/>
          <w:color w:val="384D67"/>
          <w:spacing w:val="-6"/>
          <w:w w:val="100"/>
          <w:position w:val="-1"/>
          <w:sz w:val="26"/>
          <w:szCs w:val="26"/>
        </w:rPr>
        <w:t>G</w:t>
      </w:r>
      <w:r>
        <w:rPr>
          <w:rFonts w:cs="Arial" w:hAnsi="Arial" w:eastAsia="Arial" w:ascii="Arial"/>
          <w:b/>
          <w:color w:val="384D67"/>
          <w:spacing w:val="-3"/>
          <w:w w:val="100"/>
          <w:position w:val="-1"/>
          <w:sz w:val="26"/>
          <w:szCs w:val="26"/>
        </w:rPr>
        <w:t>E</w:t>
      </w:r>
      <w:r>
        <w:rPr>
          <w:rFonts w:cs="Arial" w:hAnsi="Arial" w:eastAsia="Arial" w:ascii="Arial"/>
          <w:b/>
          <w:color w:val="384D67"/>
          <w:spacing w:val="-5"/>
          <w:w w:val="100"/>
          <w:position w:val="-1"/>
          <w:sz w:val="26"/>
          <w:szCs w:val="26"/>
        </w:rPr>
        <w:t>N</w:t>
      </w:r>
      <w:r>
        <w:rPr>
          <w:rFonts w:cs="Arial" w:hAnsi="Arial" w:eastAsia="Arial" w:ascii="Arial"/>
          <w:b/>
          <w:color w:val="384D67"/>
          <w:spacing w:val="-4"/>
          <w:w w:val="100"/>
          <w:position w:val="-1"/>
          <w:sz w:val="26"/>
          <w:szCs w:val="26"/>
        </w:rPr>
        <w:t>E</w:t>
      </w:r>
      <w:r>
        <w:rPr>
          <w:rFonts w:cs="Arial" w:hAnsi="Arial" w:eastAsia="Arial" w:ascii="Arial"/>
          <w:b/>
          <w:color w:val="384D67"/>
          <w:spacing w:val="0"/>
          <w:w w:val="100"/>
          <w:position w:val="-1"/>
          <w:sz w:val="26"/>
          <w:szCs w:val="26"/>
        </w:rPr>
        <w:t>R</w:t>
      </w:r>
      <w:r>
        <w:rPr>
          <w:rFonts w:cs="Arial" w:hAnsi="Arial" w:eastAsia="Arial" w:ascii="Arial"/>
          <w:b/>
          <w:color w:val="384D67"/>
          <w:spacing w:val="-6"/>
          <w:w w:val="100"/>
          <w:position w:val="-1"/>
          <w:sz w:val="26"/>
          <w:szCs w:val="26"/>
        </w:rPr>
        <w:t>A</w:t>
      </w:r>
      <w:r>
        <w:rPr>
          <w:rFonts w:cs="Arial" w:hAnsi="Arial" w:eastAsia="Arial" w:ascii="Arial"/>
          <w:b/>
          <w:color w:val="384D67"/>
          <w:spacing w:val="0"/>
          <w:w w:val="100"/>
          <w:position w:val="-1"/>
          <w:sz w:val="26"/>
          <w:szCs w:val="26"/>
        </w:rPr>
        <w:t>L</w:t>
      </w:r>
      <w:r>
        <w:rPr>
          <w:rFonts w:cs="Arial" w:hAnsi="Arial" w:eastAsia="Arial" w:ascii="Arial"/>
          <w:b/>
          <w:color w:val="384D67"/>
          <w:spacing w:val="0"/>
          <w:w w:val="100"/>
          <w:position w:val="-1"/>
          <w:sz w:val="26"/>
          <w:szCs w:val="26"/>
        </w:rPr>
        <w:t> </w:t>
      </w:r>
      <w:r>
        <w:rPr>
          <w:rFonts w:cs="Arial" w:hAnsi="Arial" w:eastAsia="Arial" w:ascii="Arial"/>
          <w:b/>
          <w:color w:val="384D67"/>
          <w:spacing w:val="26"/>
          <w:w w:val="100"/>
          <w:position w:val="-1"/>
          <w:sz w:val="26"/>
          <w:szCs w:val="26"/>
        </w:rPr>
        <w:t> </w:t>
      </w:r>
      <w:r>
        <w:rPr>
          <w:rFonts w:cs="Arial" w:hAnsi="Arial" w:eastAsia="Arial" w:ascii="Arial"/>
          <w:b/>
          <w:color w:val="384D67"/>
          <w:spacing w:val="-5"/>
          <w:w w:val="110"/>
          <w:position w:val="-1"/>
          <w:sz w:val="26"/>
          <w:szCs w:val="26"/>
        </w:rPr>
        <w:t>C</w:t>
      </w:r>
      <w:r>
        <w:rPr>
          <w:rFonts w:cs="Arial" w:hAnsi="Arial" w:eastAsia="Arial" w:ascii="Arial"/>
          <w:b/>
          <w:color w:val="384D67"/>
          <w:spacing w:val="-5"/>
          <w:w w:val="110"/>
          <w:position w:val="-1"/>
          <w:sz w:val="26"/>
          <w:szCs w:val="26"/>
        </w:rPr>
        <w:t>O</w:t>
      </w:r>
      <w:r>
        <w:rPr>
          <w:rFonts w:cs="Arial" w:hAnsi="Arial" w:eastAsia="Arial" w:ascii="Arial"/>
          <w:b/>
          <w:color w:val="384D67"/>
          <w:spacing w:val="-4"/>
          <w:w w:val="110"/>
          <w:position w:val="-1"/>
          <w:sz w:val="26"/>
          <w:szCs w:val="26"/>
        </w:rPr>
        <w:t>U</w:t>
      </w:r>
      <w:r>
        <w:rPr>
          <w:rFonts w:cs="Arial" w:hAnsi="Arial" w:eastAsia="Arial" w:ascii="Arial"/>
          <w:b/>
          <w:color w:val="384D67"/>
          <w:spacing w:val="-5"/>
          <w:w w:val="110"/>
          <w:position w:val="-1"/>
          <w:sz w:val="26"/>
          <w:szCs w:val="26"/>
        </w:rPr>
        <w:t>N</w:t>
      </w:r>
      <w:r>
        <w:rPr>
          <w:rFonts w:cs="Arial" w:hAnsi="Arial" w:eastAsia="Arial" w:ascii="Arial"/>
          <w:b/>
          <w:color w:val="384D67"/>
          <w:spacing w:val="-3"/>
          <w:w w:val="110"/>
          <w:position w:val="-1"/>
          <w:sz w:val="26"/>
          <w:szCs w:val="26"/>
        </w:rPr>
        <w:t>S</w:t>
      </w:r>
      <w:r>
        <w:rPr>
          <w:rFonts w:cs="Arial" w:hAnsi="Arial" w:eastAsia="Arial" w:ascii="Arial"/>
          <w:b/>
          <w:color w:val="384D67"/>
          <w:spacing w:val="-3"/>
          <w:w w:val="110"/>
          <w:position w:val="-1"/>
          <w:sz w:val="26"/>
          <w:szCs w:val="26"/>
        </w:rPr>
        <w:t>E</w:t>
      </w:r>
      <w:r>
        <w:rPr>
          <w:rFonts w:cs="Arial" w:hAnsi="Arial" w:eastAsia="Arial" w:ascii="Arial"/>
          <w:b/>
          <w:color w:val="384D67"/>
          <w:spacing w:val="0"/>
          <w:w w:val="110"/>
          <w:position w:val="-1"/>
          <w:sz w:val="26"/>
          <w:szCs w:val="26"/>
        </w:rPr>
        <w:t>L</w:t>
      </w:r>
      <w:r>
        <w:rPr>
          <w:rFonts w:cs="Arial" w:hAnsi="Arial" w:eastAsia="Arial" w:ascii="Arial"/>
          <w:b/>
          <w:color w:val="384D67"/>
          <w:spacing w:val="-4"/>
          <w:w w:val="110"/>
          <w:position w:val="-1"/>
          <w:sz w:val="26"/>
          <w:szCs w:val="26"/>
        </w:rPr>
        <w:t> </w:t>
      </w:r>
      <w:r>
        <w:rPr>
          <w:rFonts w:cs="Arial" w:hAnsi="Arial" w:eastAsia="Arial" w:ascii="Arial"/>
          <w:b/>
          <w:color w:val="384D67"/>
          <w:spacing w:val="0"/>
          <w:w w:val="100"/>
          <w:position w:val="-1"/>
          <w:sz w:val="26"/>
          <w:szCs w:val="26"/>
        </w:rPr>
        <w:t>--</w:t>
      </w:r>
      <w:r>
        <w:rPr>
          <w:rFonts w:cs="Arial" w:hAnsi="Arial" w:eastAsia="Arial" w:ascii="Arial"/>
          <w:b/>
          <w:color w:val="384D67"/>
          <w:spacing w:val="19"/>
          <w:w w:val="100"/>
          <w:position w:val="-1"/>
          <w:sz w:val="26"/>
          <w:szCs w:val="26"/>
        </w:rPr>
        <w:t> </w:t>
      </w:r>
      <w:r>
        <w:rPr>
          <w:rFonts w:cs="Arial" w:hAnsi="Arial" w:eastAsia="Arial" w:ascii="Arial"/>
          <w:b/>
          <w:color w:val="384D67"/>
          <w:spacing w:val="-2"/>
          <w:w w:val="108"/>
          <w:position w:val="-1"/>
          <w:sz w:val="26"/>
          <w:szCs w:val="26"/>
        </w:rPr>
        <w:t>I</w:t>
      </w:r>
      <w:r>
        <w:rPr>
          <w:rFonts w:cs="Arial" w:hAnsi="Arial" w:eastAsia="Arial" w:ascii="Arial"/>
          <w:b/>
          <w:color w:val="384D67"/>
          <w:spacing w:val="-4"/>
          <w:w w:val="108"/>
          <w:position w:val="-1"/>
          <w:sz w:val="26"/>
          <w:szCs w:val="26"/>
        </w:rPr>
        <w:t>N</w:t>
      </w:r>
      <w:r>
        <w:rPr>
          <w:rFonts w:cs="Arial" w:hAnsi="Arial" w:eastAsia="Arial" w:ascii="Arial"/>
          <w:b/>
          <w:color w:val="384D67"/>
          <w:spacing w:val="-5"/>
          <w:w w:val="108"/>
          <w:position w:val="-1"/>
          <w:sz w:val="26"/>
          <w:szCs w:val="26"/>
        </w:rPr>
        <w:t>T</w:t>
      </w:r>
      <w:r>
        <w:rPr>
          <w:rFonts w:cs="Arial" w:hAnsi="Arial" w:eastAsia="Arial" w:ascii="Arial"/>
          <w:b/>
          <w:color w:val="384D67"/>
          <w:spacing w:val="-2"/>
          <w:w w:val="108"/>
          <w:position w:val="-1"/>
          <w:sz w:val="26"/>
          <w:szCs w:val="26"/>
        </w:rPr>
        <w:t>E</w:t>
      </w:r>
      <w:r>
        <w:rPr>
          <w:rFonts w:cs="Arial" w:hAnsi="Arial" w:eastAsia="Arial" w:ascii="Arial"/>
          <w:b/>
          <w:color w:val="384D67"/>
          <w:spacing w:val="-3"/>
          <w:w w:val="108"/>
          <w:position w:val="-1"/>
          <w:sz w:val="26"/>
          <w:szCs w:val="26"/>
        </w:rPr>
        <w:t>L</w:t>
      </w:r>
      <w:r>
        <w:rPr>
          <w:rFonts w:cs="Arial" w:hAnsi="Arial" w:eastAsia="Arial" w:ascii="Arial"/>
          <w:b/>
          <w:color w:val="384D67"/>
          <w:spacing w:val="-3"/>
          <w:w w:val="108"/>
          <w:position w:val="-1"/>
          <w:sz w:val="26"/>
          <w:szCs w:val="26"/>
        </w:rPr>
        <w:t>L</w:t>
      </w:r>
      <w:r>
        <w:rPr>
          <w:rFonts w:cs="Arial" w:hAnsi="Arial" w:eastAsia="Arial" w:ascii="Arial"/>
          <w:b/>
          <w:color w:val="384D67"/>
          <w:spacing w:val="-3"/>
          <w:w w:val="108"/>
          <w:position w:val="-1"/>
          <w:sz w:val="26"/>
          <w:szCs w:val="26"/>
        </w:rPr>
        <w:t>E</w:t>
      </w:r>
      <w:r>
        <w:rPr>
          <w:rFonts w:cs="Arial" w:hAnsi="Arial" w:eastAsia="Arial" w:ascii="Arial"/>
          <w:b/>
          <w:color w:val="384D67"/>
          <w:spacing w:val="-3"/>
          <w:w w:val="108"/>
          <w:position w:val="-1"/>
          <w:sz w:val="26"/>
          <w:szCs w:val="26"/>
        </w:rPr>
        <w:t>C</w:t>
      </w:r>
      <w:r>
        <w:rPr>
          <w:rFonts w:cs="Arial" w:hAnsi="Arial" w:eastAsia="Arial" w:ascii="Arial"/>
          <w:b/>
          <w:color w:val="384D67"/>
          <w:spacing w:val="-5"/>
          <w:w w:val="108"/>
          <w:position w:val="-1"/>
          <w:sz w:val="26"/>
          <w:szCs w:val="26"/>
        </w:rPr>
        <w:t>T</w:t>
      </w:r>
      <w:r>
        <w:rPr>
          <w:rFonts w:cs="Arial" w:hAnsi="Arial" w:eastAsia="Arial" w:ascii="Arial"/>
          <w:b/>
          <w:color w:val="384D67"/>
          <w:spacing w:val="-4"/>
          <w:w w:val="108"/>
          <w:position w:val="-1"/>
          <w:sz w:val="26"/>
          <w:szCs w:val="26"/>
        </w:rPr>
        <w:t>U</w:t>
      </w:r>
      <w:r>
        <w:rPr>
          <w:rFonts w:cs="Arial" w:hAnsi="Arial" w:eastAsia="Arial" w:ascii="Arial"/>
          <w:b/>
          <w:color w:val="384D67"/>
          <w:spacing w:val="-4"/>
          <w:w w:val="108"/>
          <w:position w:val="-1"/>
          <w:sz w:val="26"/>
          <w:szCs w:val="26"/>
        </w:rPr>
        <w:t>A</w:t>
      </w:r>
      <w:r>
        <w:rPr>
          <w:rFonts w:cs="Arial" w:hAnsi="Arial" w:eastAsia="Arial" w:ascii="Arial"/>
          <w:b/>
          <w:color w:val="384D67"/>
          <w:spacing w:val="0"/>
          <w:w w:val="108"/>
          <w:position w:val="-1"/>
          <w:sz w:val="26"/>
          <w:szCs w:val="26"/>
        </w:rPr>
        <w:t>L</w:t>
      </w:r>
      <w:r>
        <w:rPr>
          <w:rFonts w:cs="Arial" w:hAnsi="Arial" w:eastAsia="Arial" w:ascii="Arial"/>
          <w:b/>
          <w:color w:val="384D67"/>
          <w:spacing w:val="33"/>
          <w:w w:val="108"/>
          <w:position w:val="-1"/>
          <w:sz w:val="26"/>
          <w:szCs w:val="26"/>
        </w:rPr>
        <w:t> </w:t>
      </w:r>
      <w:r>
        <w:rPr>
          <w:rFonts w:cs="Arial" w:hAnsi="Arial" w:eastAsia="Arial" w:ascii="Arial"/>
          <w:b/>
          <w:color w:val="384D67"/>
          <w:spacing w:val="-3"/>
          <w:w w:val="110"/>
          <w:position w:val="-1"/>
          <w:sz w:val="26"/>
          <w:szCs w:val="26"/>
        </w:rPr>
        <w:t>P</w:t>
      </w:r>
      <w:r>
        <w:rPr>
          <w:rFonts w:cs="Arial" w:hAnsi="Arial" w:eastAsia="Arial" w:ascii="Arial"/>
          <w:b/>
          <w:color w:val="384D67"/>
          <w:spacing w:val="-3"/>
          <w:w w:val="96"/>
          <w:position w:val="-1"/>
          <w:sz w:val="26"/>
          <w:szCs w:val="26"/>
        </w:rPr>
        <w:t>R</w:t>
      </w:r>
      <w:r>
        <w:rPr>
          <w:rFonts w:cs="Arial" w:hAnsi="Arial" w:eastAsia="Arial" w:ascii="Arial"/>
          <w:b/>
          <w:color w:val="384D67"/>
          <w:spacing w:val="-4"/>
          <w:w w:val="116"/>
          <w:position w:val="-1"/>
          <w:sz w:val="26"/>
          <w:szCs w:val="26"/>
        </w:rPr>
        <w:t>O</w:t>
      </w:r>
      <w:r>
        <w:rPr>
          <w:rFonts w:cs="Arial" w:hAnsi="Arial" w:eastAsia="Arial" w:ascii="Arial"/>
          <w:b/>
          <w:color w:val="384D67"/>
          <w:spacing w:val="-3"/>
          <w:w w:val="99"/>
          <w:position w:val="-1"/>
          <w:sz w:val="26"/>
          <w:szCs w:val="26"/>
        </w:rPr>
        <w:t>P</w:t>
      </w:r>
      <w:r>
        <w:rPr>
          <w:rFonts w:cs="Arial" w:hAnsi="Arial" w:eastAsia="Arial" w:ascii="Arial"/>
          <w:b/>
          <w:color w:val="384D67"/>
          <w:spacing w:val="-3"/>
          <w:w w:val="96"/>
          <w:position w:val="-1"/>
          <w:sz w:val="26"/>
          <w:szCs w:val="26"/>
        </w:rPr>
        <w:t>E</w:t>
      </w:r>
      <w:r>
        <w:rPr>
          <w:rFonts w:cs="Arial" w:hAnsi="Arial" w:eastAsia="Arial" w:ascii="Arial"/>
          <w:b/>
          <w:color w:val="384D67"/>
          <w:spacing w:val="-4"/>
          <w:w w:val="94"/>
          <w:position w:val="-1"/>
          <w:sz w:val="26"/>
          <w:szCs w:val="26"/>
        </w:rPr>
        <w:t>R</w:t>
      </w:r>
      <w:r>
        <w:rPr>
          <w:rFonts w:cs="Arial" w:hAnsi="Arial" w:eastAsia="Arial" w:ascii="Arial"/>
          <w:b/>
          <w:color w:val="384D67"/>
          <w:spacing w:val="-3"/>
          <w:w w:val="117"/>
          <w:position w:val="-1"/>
          <w:sz w:val="26"/>
          <w:szCs w:val="26"/>
        </w:rPr>
        <w:t>T</w:t>
      </w:r>
      <w:r>
        <w:rPr>
          <w:rFonts w:cs="Arial" w:hAnsi="Arial" w:eastAsia="Arial" w:ascii="Arial"/>
          <w:b/>
          <w:color w:val="384D67"/>
          <w:spacing w:val="0"/>
          <w:w w:val="107"/>
          <w:position w:val="-1"/>
          <w:sz w:val="26"/>
          <w:szCs w:val="26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sz w:val="17"/>
          <w:szCs w:val="17"/>
        </w:rPr>
        <w:jc w:val="left"/>
        <w:spacing w:before="8" w:lineRule="exact" w:line="160"/>
        <w:sectPr>
          <w:type w:val="continuous"/>
          <w:pgSz w:w="12240" w:h="15840"/>
          <w:pgMar w:top="1480" w:bottom="280" w:left="1560" w:right="1560"/>
        </w:sectPr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36" w:lineRule="auto" w:line="244"/>
        <w:ind w:left="196" w:right="87" w:hanging="10"/>
      </w:pPr>
      <w:r>
        <w:rPr>
          <w:rFonts w:cs="Times New Roman" w:hAnsi="Times New Roman" w:eastAsia="Times New Roman" w:ascii="Times New Roman"/>
          <w:b/>
          <w:color w:val="151515"/>
          <w:spacing w:val="-1"/>
          <w:w w:val="11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2"/>
          <w:w w:val="11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8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151515"/>
          <w:spacing w:val="5"/>
          <w:w w:val="11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9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3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97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51515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22"/>
          <w:sz w:val="18"/>
          <w:szCs w:val="18"/>
        </w:rPr>
        <w:t>ex</w:t>
      </w:r>
      <w:r>
        <w:rPr>
          <w:rFonts w:cs="Times New Roman" w:hAnsi="Times New Roman" w:eastAsia="Times New Roman" w:ascii="Times New Roman"/>
          <w:b/>
          <w:color w:val="151515"/>
          <w:spacing w:val="-2"/>
          <w:w w:val="12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3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8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3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151515"/>
          <w:spacing w:val="43"/>
          <w:w w:val="11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B2B2B"/>
          <w:spacing w:val="-1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113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2B2B2B"/>
          <w:spacing w:val="8"/>
          <w:w w:val="11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1"/>
          <w:sz w:val="18"/>
          <w:szCs w:val="18"/>
        </w:rPr>
        <w:t>nd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2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24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2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23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3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2B2B2B"/>
          <w:spacing w:val="-1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22"/>
          <w:w w:val="11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3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9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9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3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2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-2"/>
          <w:w w:val="12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2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1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3"/>
          <w:sz w:val="18"/>
          <w:szCs w:val="18"/>
        </w:rPr>
        <w:t>rty</w:t>
      </w:r>
      <w:r>
        <w:rPr>
          <w:rFonts w:cs="Times New Roman" w:hAnsi="Times New Roman" w:eastAsia="Times New Roman" w:ascii="Times New Roman"/>
          <w:b/>
          <w:color w:val="151515"/>
          <w:spacing w:val="16"/>
          <w:w w:val="11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2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3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97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460" w:val="left"/>
        </w:tabs>
        <w:jc w:val="both"/>
        <w:spacing w:before="84"/>
        <w:ind w:left="456" w:right="-42" w:hanging="269"/>
      </w:pPr>
      <w:r>
        <w:rPr>
          <w:rFonts w:cs="Arial" w:hAnsi="Arial" w:eastAsia="Arial" w:ascii="Arial"/>
          <w:color w:val="2F6964"/>
          <w:spacing w:val="0"/>
          <w:w w:val="24"/>
          <w:sz w:val="28"/>
          <w:szCs w:val="28"/>
        </w:rPr>
        <w:t>►</w:t>
      </w:r>
      <w:r>
        <w:rPr>
          <w:rFonts w:cs="Arial" w:hAnsi="Arial" w:eastAsia="Arial" w:ascii="Arial"/>
          <w:color w:val="2F6964"/>
          <w:spacing w:val="0"/>
          <w:w w:val="100"/>
          <w:sz w:val="28"/>
          <w:szCs w:val="28"/>
        </w:rPr>
        <w:tab/>
        <w:tab/>
      </w:r>
      <w:r>
        <w:rPr>
          <w:rFonts w:cs="Arial" w:hAnsi="Arial" w:eastAsia="Arial" w:ascii="Arial"/>
          <w:color w:val="2F6964"/>
          <w:spacing w:val="0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1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51515"/>
          <w:spacing w:val="-4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31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8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51515"/>
          <w:spacing w:val="-2"/>
          <w:w w:val="8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0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51515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4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ra</w:t>
      </w:r>
      <w:r>
        <w:rPr>
          <w:rFonts w:cs="Times New Roman" w:hAnsi="Times New Roman" w:eastAsia="Times New Roman" w:ascii="Times New Roman"/>
          <w:color w:val="2B2B2B"/>
          <w:spacing w:val="-6"/>
          <w:w w:val="105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4"/>
          <w:w w:val="106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3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39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51515"/>
          <w:spacing w:val="14"/>
          <w:w w:val="3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3"/>
          <w:w w:val="8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4141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B2B2B"/>
          <w:spacing w:val="8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14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43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51515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92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51515"/>
          <w:spacing w:val="2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51515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3"/>
          <w:w w:val="9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2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5"/>
          <w:w w:val="12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2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4"/>
          <w:w w:val="9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51515"/>
          <w:spacing w:val="0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11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09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51515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460" w:val="left"/>
        </w:tabs>
        <w:jc w:val="both"/>
        <w:spacing w:before="21"/>
        <w:ind w:left="451" w:right="-27" w:hanging="264"/>
      </w:pPr>
      <w:r>
        <w:rPr>
          <w:rFonts w:cs="Arial" w:hAnsi="Arial" w:eastAsia="Arial" w:ascii="Arial"/>
          <w:color w:val="2F6964"/>
          <w:spacing w:val="0"/>
          <w:w w:val="23"/>
          <w:sz w:val="28"/>
          <w:szCs w:val="28"/>
        </w:rPr>
        <w:t>►</w:t>
      </w:r>
      <w:r>
        <w:rPr>
          <w:rFonts w:cs="Arial" w:hAnsi="Arial" w:eastAsia="Arial" w:ascii="Arial"/>
          <w:color w:val="2F6964"/>
          <w:spacing w:val="0"/>
          <w:w w:val="100"/>
          <w:sz w:val="28"/>
          <w:szCs w:val="28"/>
        </w:rPr>
        <w:tab/>
        <w:tab/>
      </w:r>
      <w:r>
        <w:rPr>
          <w:rFonts w:cs="Arial" w:hAnsi="Arial" w:eastAsia="Arial" w:ascii="Arial"/>
          <w:color w:val="2F6964"/>
          <w:spacing w:val="0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color w:val="151515"/>
          <w:spacing w:val="-4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2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2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4"/>
          <w:w w:val="11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51515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2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2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11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1"/>
          <w:w w:val="11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3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4141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3"/>
          <w:w w:val="8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29" w:lineRule="auto" w:line="231"/>
        <w:ind w:left="456" w:right="-29" w:hanging="269"/>
      </w:pPr>
      <w:r>
        <w:rPr>
          <w:rFonts w:cs="Arial" w:hAnsi="Arial" w:eastAsia="Arial" w:ascii="Arial"/>
          <w:color w:val="2F6964"/>
          <w:spacing w:val="0"/>
          <w:w w:val="24"/>
          <w:sz w:val="28"/>
          <w:szCs w:val="28"/>
        </w:rPr>
        <w:t>►</w:t>
      </w:r>
      <w:r>
        <w:rPr>
          <w:rFonts w:cs="Arial" w:hAnsi="Arial" w:eastAsia="Arial" w:ascii="Arial"/>
          <w:color w:val="2F6964"/>
          <w:spacing w:val="0"/>
          <w:w w:val="24"/>
          <w:sz w:val="28"/>
          <w:szCs w:val="28"/>
        </w:rPr>
        <w:t>         </w:t>
      </w:r>
      <w:r>
        <w:rPr>
          <w:rFonts w:cs="Arial" w:hAnsi="Arial" w:eastAsia="Arial" w:ascii="Arial"/>
          <w:color w:val="2F6964"/>
          <w:spacing w:val="0"/>
          <w:w w:val="2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51515"/>
          <w:spacing w:val="10"/>
          <w:w w:val="9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-1"/>
          <w:w w:val="8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5"/>
          <w:w w:val="11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14141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0"/>
          <w:w w:val="66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414141"/>
          <w:spacing w:val="16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51515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t,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B2B2B"/>
          <w:spacing w:val="15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2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51515"/>
          <w:spacing w:val="10"/>
          <w:w w:val="10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51515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7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7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2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440" w:val="left"/>
        </w:tabs>
        <w:jc w:val="both"/>
        <w:spacing w:before="40" w:lineRule="auto" w:line="231"/>
        <w:ind w:left="451" w:right="-28" w:hanging="264"/>
      </w:pPr>
      <w:r>
        <w:rPr>
          <w:rFonts w:cs="Arial" w:hAnsi="Arial" w:eastAsia="Arial" w:ascii="Arial"/>
          <w:color w:val="2F6964"/>
          <w:spacing w:val="0"/>
          <w:w w:val="23"/>
          <w:sz w:val="28"/>
          <w:szCs w:val="28"/>
        </w:rPr>
        <w:t>►</w:t>
      </w:r>
      <w:r>
        <w:rPr>
          <w:rFonts w:cs="Arial" w:hAnsi="Arial" w:eastAsia="Arial" w:ascii="Arial"/>
          <w:color w:val="2F6964"/>
          <w:spacing w:val="0"/>
          <w:w w:val="100"/>
          <w:sz w:val="28"/>
          <w:szCs w:val="28"/>
        </w:rPr>
        <w:tab/>
      </w:r>
      <w:r>
        <w:rPr>
          <w:rFonts w:cs="Arial" w:hAnsi="Arial" w:eastAsia="Arial" w:ascii="Arial"/>
          <w:color w:val="2F6964"/>
          <w:spacing w:val="0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color w:val="151515"/>
          <w:spacing w:val="-3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151515"/>
          <w:spacing w:val="-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3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4141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2B2B2B"/>
          <w:spacing w:val="-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1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2B2B2B"/>
          <w:spacing w:val="-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9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9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2B2B2B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51515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0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0"/>
          <w:w w:val="108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51515"/>
          <w:spacing w:val="25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3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13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575D60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4"/>
          <w:w w:val="106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5"/>
          <w:w w:val="11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575D60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14"/>
          <w:w w:val="11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6"/>
          <w:w w:val="108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2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75D60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21" w:lineRule="exact" w:line="300"/>
        <w:ind w:left="146" w:right="-28"/>
      </w:pPr>
      <w:r>
        <w:rPr>
          <w:rFonts w:cs="Arial" w:hAnsi="Arial" w:eastAsia="Arial" w:ascii="Arial"/>
          <w:color w:val="2F6964"/>
          <w:spacing w:val="0"/>
          <w:w w:val="24"/>
          <w:position w:val="-1"/>
          <w:sz w:val="28"/>
          <w:szCs w:val="28"/>
        </w:rPr>
        <w:t>►</w:t>
      </w:r>
      <w:r>
        <w:rPr>
          <w:rFonts w:cs="Arial" w:hAnsi="Arial" w:eastAsia="Arial" w:ascii="Arial"/>
          <w:color w:val="2F6964"/>
          <w:spacing w:val="0"/>
          <w:w w:val="24"/>
          <w:position w:val="-1"/>
          <w:sz w:val="28"/>
          <w:szCs w:val="28"/>
        </w:rPr>
        <w:t>          </w:t>
      </w:r>
      <w:r>
        <w:rPr>
          <w:rFonts w:cs="Arial" w:hAnsi="Arial" w:eastAsia="Arial" w:ascii="Arial"/>
          <w:color w:val="2F6964"/>
          <w:spacing w:val="2"/>
          <w:w w:val="24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76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1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8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8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8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0"/>
          <w:w w:val="108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33"/>
          <w:w w:val="108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1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position w:val="-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29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1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3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8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31"/>
          <w:position w:val="-1"/>
          <w:sz w:val="18"/>
          <w:szCs w:val="18"/>
        </w:rPr>
        <w:t>rt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51515"/>
          <w:spacing w:val="3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49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4"/>
          <w:w w:val="99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84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84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2"/>
          <w:position w:val="-1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2B2B2B"/>
          <w:spacing w:val="1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29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29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1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326" w:right="1411" w:hanging="317"/>
      </w:pPr>
      <w:r>
        <w:rPr>
          <w:rFonts w:cs="Times New Roman" w:hAnsi="Times New Roman" w:eastAsia="Times New Roman" w:ascii="Times New Roman"/>
          <w:b/>
          <w:color w:val="384D67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84D67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5"/>
          <w:w w:val="11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84D67"/>
          <w:spacing w:val="-5"/>
          <w:w w:val="11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84D67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1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2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84D67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2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2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575D60"/>
          <w:spacing w:val="0"/>
          <w:w w:val="84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b/>
          <w:color w:val="575D60"/>
          <w:spacing w:val="0"/>
          <w:w w:val="8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4"/>
          <w:w w:val="10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1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9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384D67"/>
          <w:spacing w:val="-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84D67"/>
          <w:spacing w:val="-7"/>
          <w:w w:val="12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1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40" w:lineRule="auto" w:line="284"/>
        <w:ind w:left="317" w:right="1053" w:firstLine="14"/>
      </w:pPr>
      <w:r>
        <w:rPr>
          <w:rFonts w:cs="Times New Roman" w:hAnsi="Times New Roman" w:eastAsia="Times New Roman" w:ascii="Times New Roman"/>
          <w:b/>
          <w:color w:val="384D67"/>
          <w:spacing w:val="-5"/>
          <w:w w:val="8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84D67"/>
          <w:spacing w:val="-6"/>
          <w:w w:val="11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2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1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1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2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2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21"/>
          <w:sz w:val="16"/>
          <w:szCs w:val="16"/>
        </w:rPr>
        <w:t>tts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2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5"/>
          <w:w w:val="11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1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5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84D67"/>
          <w:spacing w:val="-11"/>
          <w:w w:val="11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2"/>
          <w:w w:val="74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3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384D67"/>
          <w:spacing w:val="-5"/>
          <w:w w:val="11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2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05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0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7"/>
          <w:w w:val="115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384D67"/>
          <w:spacing w:val="-7"/>
          <w:w w:val="11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1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384D67"/>
          <w:spacing w:val="-2"/>
          <w:w w:val="11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1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384D67"/>
          <w:spacing w:val="-6"/>
          <w:w w:val="11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384D67"/>
          <w:spacing w:val="-3"/>
          <w:w w:val="11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384D67"/>
          <w:spacing w:val="15"/>
          <w:w w:val="11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4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0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0"/>
        <w:ind w:left="322" w:right="145" w:hanging="322"/>
      </w:pPr>
      <w:r>
        <w:rPr>
          <w:rFonts w:cs="Times New Roman" w:hAnsi="Times New Roman" w:eastAsia="Times New Roman" w:ascii="Times New Roman"/>
          <w:color w:val="384D67"/>
          <w:spacing w:val="-3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84D67"/>
          <w:spacing w:val="0"/>
          <w:w w:val="11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5"/>
          <w:w w:val="11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84D67"/>
          <w:spacing w:val="-2"/>
          <w:w w:val="11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84D67"/>
          <w:spacing w:val="-2"/>
          <w:w w:val="11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84D67"/>
          <w:spacing w:val="-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84D67"/>
          <w:spacing w:val="-1"/>
          <w:w w:val="11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84D67"/>
          <w:spacing w:val="-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84D67"/>
          <w:spacing w:val="0"/>
          <w:w w:val="117"/>
          <w:sz w:val="16"/>
          <w:szCs w:val="16"/>
        </w:rPr>
        <w:t>gy</w:t>
      </w:r>
      <w:r>
        <w:rPr>
          <w:rFonts w:cs="Times New Roman" w:hAnsi="Times New Roman" w:eastAsia="Times New Roman" w:ascii="Times New Roman"/>
          <w:color w:val="384D67"/>
          <w:spacing w:val="10"/>
          <w:w w:val="11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84D67"/>
          <w:spacing w:val="-1"/>
          <w:w w:val="11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84D67"/>
          <w:spacing w:val="-1"/>
          <w:w w:val="8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84D67"/>
          <w:spacing w:val="-2"/>
          <w:w w:val="13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2"/>
          <w:w w:val="12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84D67"/>
          <w:spacing w:val="0"/>
          <w:w w:val="120"/>
          <w:sz w:val="16"/>
          <w:szCs w:val="16"/>
        </w:rPr>
        <w:t>ts</w:t>
      </w:r>
      <w:r>
        <w:rPr>
          <w:rFonts w:cs="Times New Roman" w:hAnsi="Times New Roman" w:eastAsia="Times New Roman" w:ascii="Times New Roman"/>
          <w:color w:val="384D67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9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2"/>
          <w:w w:val="12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84D67"/>
          <w:spacing w:val="-2"/>
          <w:w w:val="13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1"/>
          <w:w w:val="11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84D67"/>
          <w:spacing w:val="-2"/>
          <w:w w:val="13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84D67"/>
          <w:spacing w:val="-2"/>
          <w:w w:val="16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84D67"/>
          <w:spacing w:val="0"/>
          <w:w w:val="88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384D67"/>
          <w:spacing w:val="0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11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84D67"/>
          <w:spacing w:val="-2"/>
          <w:w w:val="13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1"/>
          <w:w w:val="9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84D67"/>
          <w:spacing w:val="-1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2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84D67"/>
          <w:spacing w:val="0"/>
          <w:w w:val="141"/>
          <w:sz w:val="16"/>
          <w:szCs w:val="16"/>
        </w:rPr>
        <w:t>ta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4"/>
        <w:ind w:left="331"/>
      </w:pPr>
      <w:r>
        <w:rPr>
          <w:rFonts w:cs="Times New Roman" w:hAnsi="Times New Roman" w:eastAsia="Times New Roman" w:ascii="Times New Roman"/>
          <w:color w:val="384D67"/>
          <w:spacing w:val="-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84D67"/>
          <w:spacing w:val="0"/>
          <w:w w:val="100"/>
          <w:sz w:val="16"/>
          <w:szCs w:val="16"/>
        </w:rPr>
        <w:t>an</w:t>
      </w:r>
      <w:r>
        <w:rPr>
          <w:rFonts w:cs="Times New Roman" w:hAnsi="Times New Roman" w:eastAsia="Times New Roman" w:ascii="Times New Roman"/>
          <w:color w:val="384D67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9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84D67"/>
          <w:spacing w:val="-1"/>
          <w:w w:val="11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84D67"/>
          <w:spacing w:val="-1"/>
          <w:w w:val="8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84D67"/>
          <w:spacing w:val="0"/>
          <w:w w:val="11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41" w:lineRule="auto" w:line="281"/>
        <w:ind w:left="331" w:right="260" w:hanging="10"/>
      </w:pP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4"/>
          <w:w w:val="12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84D67"/>
          <w:spacing w:val="-4"/>
          <w:w w:val="12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84D67"/>
          <w:spacing w:val="-4"/>
          <w:w w:val="12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84D67"/>
          <w:spacing w:val="0"/>
          <w:w w:val="12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7"/>
          <w:w w:val="12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84D67"/>
          <w:spacing w:val="-2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84D67"/>
          <w:spacing w:val="-2"/>
          <w:w w:val="12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84D67"/>
          <w:spacing w:val="-1"/>
          <w:w w:val="9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84D67"/>
          <w:spacing w:val="-1"/>
          <w:w w:val="15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84D67"/>
          <w:spacing w:val="-1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84D67"/>
          <w:spacing w:val="-2"/>
          <w:w w:val="12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84D67"/>
          <w:spacing w:val="-1"/>
          <w:w w:val="11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84D67"/>
          <w:spacing w:val="0"/>
          <w:w w:val="98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84D6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84D67"/>
          <w:spacing w:val="-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84D67"/>
          <w:spacing w:val="0"/>
          <w:w w:val="7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84D67"/>
          <w:spacing w:val="-2"/>
          <w:w w:val="13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575D60"/>
          <w:spacing w:val="0"/>
          <w:w w:val="86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575D60"/>
          <w:spacing w:val="0"/>
          <w:w w:val="8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84D67"/>
          <w:spacing w:val="-1"/>
          <w:w w:val="11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575D60"/>
          <w:spacing w:val="0"/>
          <w:w w:val="116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575D60"/>
          <w:spacing w:val="18"/>
          <w:w w:val="11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84D67"/>
          <w:spacing w:val="0"/>
          <w:w w:val="6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84D67"/>
          <w:spacing w:val="-2"/>
          <w:w w:val="12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84D67"/>
          <w:spacing w:val="0"/>
          <w:w w:val="86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0"/>
        <w:ind w:left="331"/>
        <w:sectPr>
          <w:type w:val="continuous"/>
          <w:pgSz w:w="12240" w:h="15840"/>
          <w:pgMar w:top="1480" w:bottom="280" w:left="1560" w:right="1560"/>
          <w:cols w:num="2" w:equalWidth="off">
            <w:col w:w="5676" w:space="790"/>
            <w:col w:w="2654"/>
          </w:cols>
        </w:sectPr>
      </w:pPr>
      <w:r>
        <w:rPr>
          <w:rFonts w:cs="Times New Roman" w:hAnsi="Times New Roman" w:eastAsia="Times New Roman" w:ascii="Times New Roman"/>
          <w:color w:val="384D67"/>
          <w:spacing w:val="-2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2"/>
          <w:w w:val="11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84D67"/>
          <w:spacing w:val="-2"/>
          <w:w w:val="11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2"/>
          <w:w w:val="14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84D67"/>
          <w:spacing w:val="-2"/>
          <w:w w:val="12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2"/>
          <w:w w:val="13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0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84D67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84D67"/>
          <w:spacing w:val="-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84D67"/>
          <w:spacing w:val="-2"/>
          <w:w w:val="12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84D67"/>
          <w:spacing w:val="-2"/>
          <w:w w:val="16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84D67"/>
          <w:spacing w:val="0"/>
          <w:w w:val="130"/>
          <w:sz w:val="16"/>
          <w:szCs w:val="16"/>
        </w:rPr>
        <w:t>re</w:t>
      </w:r>
      <w:r>
        <w:rPr>
          <w:rFonts w:cs="Times New Roman" w:hAnsi="Times New Roman" w:eastAsia="Times New Roman" w:ascii="Times New Roman"/>
          <w:color w:val="384D67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84D67"/>
          <w:spacing w:val="-2"/>
          <w:w w:val="13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84D67"/>
          <w:spacing w:val="-2"/>
          <w:w w:val="11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84D67"/>
          <w:spacing w:val="-1"/>
          <w:w w:val="8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84D67"/>
          <w:spacing w:val="-1"/>
          <w:w w:val="14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84D67"/>
          <w:spacing w:val="-2"/>
          <w:w w:val="13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384D67"/>
          <w:spacing w:val="0"/>
          <w:w w:val="6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4"/>
        <w:ind w:left="451"/>
      </w:pP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4141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1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1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9"/>
          <w:w w:val="11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10"/>
          <w:w w:val="11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4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4"/>
          <w:w w:val="9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1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07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0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240"/>
        <w:ind w:left="2803"/>
      </w:pPr>
      <w:r>
        <w:rPr>
          <w:rFonts w:cs="Arial" w:hAnsi="Arial" w:eastAsia="Arial" w:ascii="Arial"/>
          <w:b/>
          <w:color w:val="384D67"/>
          <w:spacing w:val="3"/>
          <w:w w:val="107"/>
          <w:position w:val="-1"/>
          <w:sz w:val="22"/>
          <w:szCs w:val="22"/>
        </w:rPr>
        <w:t>P</w:t>
      </w:r>
      <w:r>
        <w:rPr>
          <w:rFonts w:cs="Arial" w:hAnsi="Arial" w:eastAsia="Arial" w:ascii="Arial"/>
          <w:b/>
          <w:color w:val="384D67"/>
          <w:spacing w:val="3"/>
          <w:w w:val="107"/>
          <w:position w:val="-1"/>
          <w:sz w:val="22"/>
          <w:szCs w:val="22"/>
        </w:rPr>
        <w:t>R</w:t>
      </w:r>
      <w:r>
        <w:rPr>
          <w:rFonts w:cs="Arial" w:hAnsi="Arial" w:eastAsia="Arial" w:ascii="Arial"/>
          <w:b/>
          <w:color w:val="384D67"/>
          <w:spacing w:val="3"/>
          <w:w w:val="107"/>
          <w:position w:val="-1"/>
          <w:sz w:val="22"/>
          <w:szCs w:val="22"/>
        </w:rPr>
        <w:t>O</w:t>
      </w:r>
      <w:r>
        <w:rPr>
          <w:rFonts w:cs="Arial" w:hAnsi="Arial" w:eastAsia="Arial" w:ascii="Arial"/>
          <w:b/>
          <w:color w:val="384D67"/>
          <w:spacing w:val="2"/>
          <w:w w:val="107"/>
          <w:position w:val="-1"/>
          <w:sz w:val="22"/>
          <w:szCs w:val="22"/>
        </w:rPr>
        <w:t>F</w:t>
      </w:r>
      <w:r>
        <w:rPr>
          <w:rFonts w:cs="Arial" w:hAnsi="Arial" w:eastAsia="Arial" w:ascii="Arial"/>
          <w:b/>
          <w:color w:val="384D67"/>
          <w:spacing w:val="2"/>
          <w:w w:val="107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384D67"/>
          <w:spacing w:val="2"/>
          <w:w w:val="107"/>
          <w:position w:val="-1"/>
          <w:sz w:val="22"/>
          <w:szCs w:val="22"/>
        </w:rPr>
        <w:t>S</w:t>
      </w:r>
      <w:r>
        <w:rPr>
          <w:rFonts w:cs="Arial" w:hAnsi="Arial" w:eastAsia="Arial" w:ascii="Arial"/>
          <w:b/>
          <w:color w:val="384D67"/>
          <w:spacing w:val="2"/>
          <w:w w:val="107"/>
          <w:position w:val="-1"/>
          <w:sz w:val="22"/>
          <w:szCs w:val="22"/>
        </w:rPr>
        <w:t>S</w:t>
      </w:r>
      <w:r>
        <w:rPr>
          <w:rFonts w:cs="Arial" w:hAnsi="Arial" w:eastAsia="Arial" w:ascii="Arial"/>
          <w:b/>
          <w:color w:val="384D67"/>
          <w:spacing w:val="1"/>
          <w:w w:val="107"/>
          <w:position w:val="-1"/>
          <w:sz w:val="22"/>
          <w:szCs w:val="22"/>
        </w:rPr>
        <w:t>I</w:t>
      </w:r>
      <w:r>
        <w:rPr>
          <w:rFonts w:cs="Arial" w:hAnsi="Arial" w:eastAsia="Arial" w:ascii="Arial"/>
          <w:b/>
          <w:color w:val="384D67"/>
          <w:spacing w:val="3"/>
          <w:w w:val="107"/>
          <w:position w:val="-1"/>
          <w:sz w:val="22"/>
          <w:szCs w:val="22"/>
        </w:rPr>
        <w:t>O</w:t>
      </w:r>
      <w:r>
        <w:rPr>
          <w:rFonts w:cs="Arial" w:hAnsi="Arial" w:eastAsia="Arial" w:ascii="Arial"/>
          <w:b/>
          <w:color w:val="384D67"/>
          <w:spacing w:val="3"/>
          <w:w w:val="107"/>
          <w:position w:val="-1"/>
          <w:sz w:val="22"/>
          <w:szCs w:val="22"/>
        </w:rPr>
        <w:t>N</w:t>
      </w:r>
      <w:r>
        <w:rPr>
          <w:rFonts w:cs="Arial" w:hAnsi="Arial" w:eastAsia="Arial" w:ascii="Arial"/>
          <w:b/>
          <w:color w:val="384D67"/>
          <w:spacing w:val="3"/>
          <w:w w:val="107"/>
          <w:position w:val="-1"/>
          <w:sz w:val="22"/>
          <w:szCs w:val="22"/>
        </w:rPr>
        <w:t>A</w:t>
      </w:r>
      <w:r>
        <w:rPr>
          <w:rFonts w:cs="Arial" w:hAnsi="Arial" w:eastAsia="Arial" w:ascii="Arial"/>
          <w:b/>
          <w:color w:val="384D67"/>
          <w:spacing w:val="0"/>
          <w:w w:val="107"/>
          <w:position w:val="-1"/>
          <w:sz w:val="22"/>
          <w:szCs w:val="22"/>
        </w:rPr>
        <w:t>L</w:t>
      </w:r>
      <w:r>
        <w:rPr>
          <w:rFonts w:cs="Arial" w:hAnsi="Arial" w:eastAsia="Arial" w:ascii="Arial"/>
          <w:b/>
          <w:color w:val="384D67"/>
          <w:spacing w:val="39"/>
          <w:w w:val="107"/>
          <w:position w:val="-1"/>
          <w:sz w:val="22"/>
          <w:szCs w:val="22"/>
        </w:rPr>
        <w:t> </w:t>
      </w:r>
      <w:r>
        <w:rPr>
          <w:rFonts w:cs="Arial" w:hAnsi="Arial" w:eastAsia="Arial" w:ascii="Arial"/>
          <w:b/>
          <w:color w:val="384D67"/>
          <w:spacing w:val="2"/>
          <w:w w:val="107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384D67"/>
          <w:spacing w:val="2"/>
          <w:w w:val="133"/>
          <w:position w:val="-1"/>
          <w:sz w:val="22"/>
          <w:szCs w:val="22"/>
        </w:rPr>
        <w:t>X</w:t>
      </w:r>
      <w:r>
        <w:rPr>
          <w:rFonts w:cs="Arial" w:hAnsi="Arial" w:eastAsia="Arial" w:ascii="Arial"/>
          <w:b/>
          <w:color w:val="384D67"/>
          <w:spacing w:val="2"/>
          <w:w w:val="100"/>
          <w:position w:val="-1"/>
          <w:sz w:val="22"/>
          <w:szCs w:val="22"/>
        </w:rPr>
        <w:t>P</w:t>
      </w:r>
      <w:r>
        <w:rPr>
          <w:rFonts w:cs="Arial" w:hAnsi="Arial" w:eastAsia="Arial" w:ascii="Arial"/>
          <w:b/>
          <w:color w:val="384D67"/>
          <w:spacing w:val="2"/>
          <w:w w:val="100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384D67"/>
          <w:spacing w:val="3"/>
          <w:w w:val="101"/>
          <w:position w:val="-1"/>
          <w:sz w:val="22"/>
          <w:szCs w:val="22"/>
        </w:rPr>
        <w:t>R</w:t>
      </w:r>
      <w:r>
        <w:rPr>
          <w:rFonts w:cs="Arial" w:hAnsi="Arial" w:eastAsia="Arial" w:ascii="Arial"/>
          <w:b/>
          <w:color w:val="384D67"/>
          <w:spacing w:val="1"/>
          <w:w w:val="109"/>
          <w:position w:val="-1"/>
          <w:sz w:val="22"/>
          <w:szCs w:val="22"/>
        </w:rPr>
        <w:t>I</w:t>
      </w:r>
      <w:r>
        <w:rPr>
          <w:rFonts w:cs="Arial" w:hAnsi="Arial" w:eastAsia="Arial" w:ascii="Arial"/>
          <w:b/>
          <w:color w:val="384D67"/>
          <w:spacing w:val="2"/>
          <w:w w:val="100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384D67"/>
          <w:spacing w:val="3"/>
          <w:w w:val="119"/>
          <w:position w:val="-1"/>
          <w:sz w:val="22"/>
          <w:szCs w:val="22"/>
        </w:rPr>
        <w:t>N</w:t>
      </w:r>
      <w:r>
        <w:rPr>
          <w:rFonts w:cs="Arial" w:hAnsi="Arial" w:eastAsia="Arial" w:ascii="Arial"/>
          <w:b/>
          <w:color w:val="384D67"/>
          <w:spacing w:val="3"/>
          <w:w w:val="113"/>
          <w:position w:val="-1"/>
          <w:sz w:val="22"/>
          <w:szCs w:val="22"/>
        </w:rPr>
        <w:t>C</w:t>
      </w:r>
      <w:r>
        <w:rPr>
          <w:rFonts w:cs="Arial" w:hAnsi="Arial" w:eastAsia="Arial" w:ascii="Arial"/>
          <w:b/>
          <w:color w:val="384D67"/>
          <w:spacing w:val="0"/>
          <w:w w:val="94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6"/>
          <w:szCs w:val="16"/>
        </w:rPr>
        <w:jc w:val="left"/>
        <w:spacing w:before="3" w:lineRule="exact" w:line="160"/>
        <w:sectPr>
          <w:type w:val="continuous"/>
          <w:pgSz w:w="12240" w:h="15840"/>
          <w:pgMar w:top="1480" w:bottom="280" w:left="1560" w:right="1560"/>
        </w:sectPr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4"/>
        <w:ind w:left="130" w:right="-51"/>
      </w:pPr>
      <w:r>
        <w:rPr>
          <w:rFonts w:cs="Arial" w:hAnsi="Arial" w:eastAsia="Arial" w:ascii="Arial"/>
          <w:b/>
          <w:color w:val="384D67"/>
          <w:spacing w:val="2"/>
          <w:w w:val="112"/>
          <w:sz w:val="20"/>
          <w:szCs w:val="20"/>
        </w:rPr>
        <w:t>T</w:t>
      </w:r>
      <w:r>
        <w:rPr>
          <w:rFonts w:cs="Arial" w:hAnsi="Arial" w:eastAsia="Arial" w:ascii="Arial"/>
          <w:b/>
          <w:color w:val="384D67"/>
          <w:spacing w:val="3"/>
          <w:w w:val="112"/>
          <w:sz w:val="20"/>
          <w:szCs w:val="20"/>
        </w:rPr>
        <w:t>E</w:t>
      </w:r>
      <w:r>
        <w:rPr>
          <w:rFonts w:cs="Arial" w:hAnsi="Arial" w:eastAsia="Arial" w:ascii="Arial"/>
          <w:b/>
          <w:color w:val="384D67"/>
          <w:spacing w:val="1"/>
          <w:w w:val="112"/>
          <w:sz w:val="20"/>
          <w:szCs w:val="20"/>
        </w:rPr>
        <w:t>L</w:t>
      </w:r>
      <w:r>
        <w:rPr>
          <w:rFonts w:cs="Arial" w:hAnsi="Arial" w:eastAsia="Arial" w:ascii="Arial"/>
          <w:b/>
          <w:color w:val="384D67"/>
          <w:spacing w:val="1"/>
          <w:w w:val="112"/>
          <w:sz w:val="20"/>
          <w:szCs w:val="20"/>
        </w:rPr>
        <w:t>I</w:t>
      </w:r>
      <w:r>
        <w:rPr>
          <w:rFonts w:cs="Arial" w:hAnsi="Arial" w:eastAsia="Arial" w:ascii="Arial"/>
          <w:b/>
          <w:color w:val="384D67"/>
          <w:spacing w:val="2"/>
          <w:w w:val="112"/>
          <w:sz w:val="20"/>
          <w:szCs w:val="20"/>
        </w:rPr>
        <w:t>G</w:t>
      </w:r>
      <w:r>
        <w:rPr>
          <w:rFonts w:cs="Arial" w:hAnsi="Arial" w:eastAsia="Arial" w:ascii="Arial"/>
          <w:b/>
          <w:color w:val="384D67"/>
          <w:spacing w:val="3"/>
          <w:w w:val="112"/>
          <w:sz w:val="20"/>
          <w:szCs w:val="20"/>
        </w:rPr>
        <w:t>E</w:t>
      </w:r>
      <w:r>
        <w:rPr>
          <w:rFonts w:cs="Arial" w:hAnsi="Arial" w:eastAsia="Arial" w:ascii="Arial"/>
          <w:b/>
          <w:color w:val="384D67"/>
          <w:spacing w:val="2"/>
          <w:w w:val="112"/>
          <w:sz w:val="20"/>
          <w:szCs w:val="20"/>
        </w:rPr>
        <w:t>N</w:t>
      </w:r>
      <w:r>
        <w:rPr>
          <w:rFonts w:cs="Arial" w:hAnsi="Arial" w:eastAsia="Arial" w:ascii="Arial"/>
          <w:b/>
          <w:color w:val="384D67"/>
          <w:spacing w:val="8"/>
          <w:w w:val="112"/>
          <w:sz w:val="20"/>
          <w:szCs w:val="20"/>
        </w:rPr>
        <w:t>T</w:t>
      </w:r>
      <w:r>
        <w:rPr>
          <w:rFonts w:cs="Arial" w:hAnsi="Arial" w:eastAsia="Arial" w:ascii="Arial"/>
          <w:b/>
          <w:color w:val="384D67"/>
          <w:spacing w:val="0"/>
          <w:w w:val="112"/>
          <w:sz w:val="20"/>
          <w:szCs w:val="20"/>
        </w:rPr>
        <w:t>A</w:t>
      </w:r>
      <w:r>
        <w:rPr>
          <w:rFonts w:cs="Arial" w:hAnsi="Arial" w:eastAsia="Arial" w:ascii="Arial"/>
          <w:b/>
          <w:color w:val="384D67"/>
          <w:spacing w:val="15"/>
          <w:w w:val="112"/>
          <w:sz w:val="20"/>
          <w:szCs w:val="20"/>
        </w:rPr>
        <w:t> </w:t>
      </w:r>
      <w:r>
        <w:rPr>
          <w:rFonts w:cs="Arial" w:hAnsi="Arial" w:eastAsia="Arial" w:ascii="Arial"/>
          <w:b/>
          <w:color w:val="384D67"/>
          <w:spacing w:val="2"/>
          <w:w w:val="112"/>
          <w:sz w:val="20"/>
          <w:szCs w:val="20"/>
        </w:rPr>
        <w:t>C</w:t>
      </w:r>
      <w:r>
        <w:rPr>
          <w:rFonts w:cs="Arial" w:hAnsi="Arial" w:eastAsia="Arial" w:ascii="Arial"/>
          <w:b/>
          <w:color w:val="384D67"/>
          <w:spacing w:val="2"/>
          <w:w w:val="112"/>
          <w:sz w:val="20"/>
          <w:szCs w:val="20"/>
        </w:rPr>
        <w:t>O</w:t>
      </w:r>
      <w:r>
        <w:rPr>
          <w:rFonts w:cs="Arial" w:hAnsi="Arial" w:eastAsia="Arial" w:ascii="Arial"/>
          <w:b/>
          <w:color w:val="384D67"/>
          <w:spacing w:val="2"/>
          <w:w w:val="112"/>
          <w:sz w:val="20"/>
          <w:szCs w:val="20"/>
        </w:rPr>
        <w:t>R</w:t>
      </w:r>
      <w:r>
        <w:rPr>
          <w:rFonts w:cs="Arial" w:hAnsi="Arial" w:eastAsia="Arial" w:ascii="Arial"/>
          <w:b/>
          <w:color w:val="384D67"/>
          <w:spacing w:val="3"/>
          <w:w w:val="112"/>
          <w:sz w:val="20"/>
          <w:szCs w:val="20"/>
        </w:rPr>
        <w:t>P</w:t>
      </w:r>
      <w:r>
        <w:rPr>
          <w:rFonts w:cs="Arial" w:hAnsi="Arial" w:eastAsia="Arial" w:ascii="Arial"/>
          <w:b/>
          <w:color w:val="384D67"/>
          <w:spacing w:val="2"/>
          <w:w w:val="112"/>
          <w:sz w:val="20"/>
          <w:szCs w:val="20"/>
        </w:rPr>
        <w:t>O</w:t>
      </w:r>
      <w:r>
        <w:rPr>
          <w:rFonts w:cs="Arial" w:hAnsi="Arial" w:eastAsia="Arial" w:ascii="Arial"/>
          <w:b/>
          <w:color w:val="384D67"/>
          <w:spacing w:val="0"/>
          <w:w w:val="112"/>
          <w:sz w:val="20"/>
          <w:szCs w:val="20"/>
        </w:rPr>
        <w:t>R</w:t>
      </w:r>
      <w:r>
        <w:rPr>
          <w:rFonts w:cs="Arial" w:hAnsi="Arial" w:eastAsia="Arial" w:ascii="Arial"/>
          <w:b/>
          <w:color w:val="384D67"/>
          <w:spacing w:val="6"/>
          <w:w w:val="112"/>
          <w:sz w:val="20"/>
          <w:szCs w:val="20"/>
        </w:rPr>
        <w:t>A</w:t>
      </w:r>
      <w:r>
        <w:rPr>
          <w:rFonts w:cs="Arial" w:hAnsi="Arial" w:eastAsia="Arial" w:ascii="Arial"/>
          <w:b/>
          <w:color w:val="384D67"/>
          <w:spacing w:val="2"/>
          <w:w w:val="112"/>
          <w:sz w:val="20"/>
          <w:szCs w:val="20"/>
        </w:rPr>
        <w:t>T</w:t>
      </w:r>
      <w:r>
        <w:rPr>
          <w:rFonts w:cs="Arial" w:hAnsi="Arial" w:eastAsia="Arial" w:ascii="Arial"/>
          <w:b/>
          <w:color w:val="384D67"/>
          <w:spacing w:val="1"/>
          <w:w w:val="112"/>
          <w:sz w:val="20"/>
          <w:szCs w:val="20"/>
        </w:rPr>
        <w:t>I</w:t>
      </w:r>
      <w:r>
        <w:rPr>
          <w:rFonts w:cs="Arial" w:hAnsi="Arial" w:eastAsia="Arial" w:ascii="Arial"/>
          <w:b/>
          <w:color w:val="384D67"/>
          <w:spacing w:val="3"/>
          <w:w w:val="112"/>
          <w:sz w:val="20"/>
          <w:szCs w:val="20"/>
        </w:rPr>
        <w:t>O</w:t>
      </w:r>
      <w:r>
        <w:rPr>
          <w:rFonts w:cs="Arial" w:hAnsi="Arial" w:eastAsia="Arial" w:ascii="Arial"/>
          <w:b/>
          <w:color w:val="384D67"/>
          <w:spacing w:val="2"/>
          <w:w w:val="112"/>
          <w:sz w:val="20"/>
          <w:szCs w:val="20"/>
        </w:rPr>
        <w:t>N</w:t>
      </w:r>
      <w:r>
        <w:rPr>
          <w:rFonts w:cs="Arial" w:hAnsi="Arial" w:eastAsia="Arial" w:ascii="Arial"/>
          <w:b/>
          <w:color w:val="575D60"/>
          <w:spacing w:val="0"/>
          <w:w w:val="112"/>
          <w:sz w:val="20"/>
          <w:szCs w:val="20"/>
        </w:rPr>
        <w:t>,</w:t>
      </w:r>
      <w:r>
        <w:rPr>
          <w:rFonts w:cs="Arial" w:hAnsi="Arial" w:eastAsia="Arial" w:ascii="Arial"/>
          <w:b/>
          <w:color w:val="575D60"/>
          <w:spacing w:val="8"/>
          <w:w w:val="11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575D60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75D60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-2"/>
          <w:w w:val="85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384D67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575D60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4D67"/>
          <w:spacing w:val="-3"/>
          <w:w w:val="12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11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4D67"/>
          <w:spacing w:val="0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9" w:lineRule="exact" w:line="200"/>
        <w:ind w:left="134"/>
      </w:pPr>
      <w:r>
        <w:rPr>
          <w:rFonts w:cs="Times New Roman" w:hAnsi="Times New Roman" w:eastAsia="Times New Roman" w:ascii="Times New Roman"/>
          <w:b/>
          <w:color w:val="384D67"/>
          <w:spacing w:val="-1"/>
          <w:w w:val="104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46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6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33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5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8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87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1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08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34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6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1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24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46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77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54"/>
        <w:sectPr>
          <w:type w:val="continuous"/>
          <w:pgSz w:w="12240" w:h="15840"/>
          <w:pgMar w:top="1480" w:bottom="280" w:left="1560" w:right="1560"/>
          <w:cols w:num="2" w:equalWidth="off">
            <w:col w:w="4357" w:space="3428"/>
            <w:col w:w="1335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8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24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8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3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3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4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3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27" w:lineRule="auto" w:line="228"/>
        <w:ind w:left="778" w:right="76" w:hanging="288"/>
      </w:pPr>
      <w:r>
        <w:rPr>
          <w:rFonts w:cs="Arial" w:hAnsi="Arial" w:eastAsia="Arial" w:ascii="Arial"/>
          <w:color w:val="0B2F4D"/>
          <w:spacing w:val="0"/>
          <w:w w:val="57"/>
          <w:sz w:val="28"/>
          <w:szCs w:val="28"/>
        </w:rPr>
        <w:t>■</w:t>
      </w:r>
      <w:r>
        <w:rPr>
          <w:rFonts w:cs="Arial" w:hAnsi="Arial" w:eastAsia="Arial" w:ascii="Arial"/>
          <w:color w:val="0B2F4D"/>
          <w:spacing w:val="0"/>
          <w:w w:val="57"/>
          <w:sz w:val="28"/>
          <w:szCs w:val="28"/>
        </w:rPr>
        <w:t>   </w:t>
      </w:r>
      <w:r>
        <w:rPr>
          <w:rFonts w:cs="Arial" w:hAnsi="Arial" w:eastAsia="Arial" w:ascii="Arial"/>
          <w:color w:val="0B2F4D"/>
          <w:spacing w:val="11"/>
          <w:w w:val="57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7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8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13"/>
          <w:w w:val="12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8"/>
          <w:w w:val="13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108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4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23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5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14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13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13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64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151515"/>
          <w:spacing w:val="24"/>
          <w:w w:val="6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4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5"/>
          <w:w w:val="9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4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25"/>
          <w:w w:val="4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4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4141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4141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414141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75D60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6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4141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75D60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4141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4141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4141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4141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35" w:lineRule="auto" w:line="235"/>
        <w:ind w:left="768" w:right="69" w:hanging="283"/>
      </w:pPr>
      <w:r>
        <w:rPr>
          <w:rFonts w:cs="Arial" w:hAnsi="Arial" w:eastAsia="Arial" w:ascii="Arial"/>
          <w:color w:val="0B2F4D"/>
          <w:spacing w:val="0"/>
          <w:w w:val="66"/>
          <w:sz w:val="26"/>
          <w:szCs w:val="26"/>
        </w:rPr>
        <w:t>■</w:t>
      </w:r>
      <w:r>
        <w:rPr>
          <w:rFonts w:cs="Arial" w:hAnsi="Arial" w:eastAsia="Arial" w:ascii="Arial"/>
          <w:color w:val="0B2F4D"/>
          <w:spacing w:val="0"/>
          <w:w w:val="66"/>
          <w:sz w:val="26"/>
          <w:szCs w:val="26"/>
        </w:rPr>
        <w:t>  </w:t>
      </w:r>
      <w:r>
        <w:rPr>
          <w:rFonts w:cs="Arial" w:hAnsi="Arial" w:eastAsia="Arial" w:ascii="Arial"/>
          <w:color w:val="0B2F4D"/>
          <w:spacing w:val="45"/>
          <w:w w:val="66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414141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7"/>
          <w:w w:val="13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3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B2B2B"/>
          <w:spacing w:val="37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7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79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2B2B2B"/>
          <w:spacing w:val="0"/>
          <w:w w:val="7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29"/>
          <w:w w:val="7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575D60"/>
          <w:spacing w:val="0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575D60"/>
          <w:spacing w:val="0"/>
          <w:w w:val="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5"/>
          <w:w w:val="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0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10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0"/>
          <w:w w:val="4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B2B2B"/>
          <w:spacing w:val="30"/>
          <w:w w:val="9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4141"/>
          <w:spacing w:val="-1"/>
          <w:w w:val="9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5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8"/>
          <w:w w:val="11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8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8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8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15"/>
          <w:w w:val="8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5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29"/>
          <w:w w:val="9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4141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39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31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575D60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25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8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2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2B2B2B"/>
          <w:spacing w:val="14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77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2B2B2B"/>
          <w:spacing w:val="-3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414141"/>
          <w:spacing w:val="27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88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3"/>
          <w:w w:val="8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4141"/>
          <w:spacing w:val="0"/>
          <w:w w:val="9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4141"/>
          <w:spacing w:val="-3"/>
          <w:w w:val="9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7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7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7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21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25"/>
          <w:w w:val="12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75D60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26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4141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7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575D60"/>
          <w:spacing w:val="0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575D60"/>
          <w:spacing w:val="27"/>
          <w:w w:val="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4141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21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4141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75D60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4141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2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2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4141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75D60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82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2B2B2B"/>
          <w:spacing w:val="29"/>
          <w:w w:val="8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1"/>
          <w:w w:val="7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75D60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4141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4141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4141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5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151515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72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2"/>
          <w:w w:val="7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4141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77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0"/>
          <w:szCs w:val="10"/>
        </w:rPr>
        <w:jc w:val="left"/>
        <w:spacing w:before="1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auto" w:line="244"/>
        <w:ind w:left="773" w:right="89" w:firstLine="10"/>
      </w:pPr>
      <w:r>
        <w:rPr>
          <w:rFonts w:cs="Times New Roman" w:hAnsi="Times New Roman" w:eastAsia="Times New Roman" w:ascii="Times New Roman"/>
          <w:color w:val="2B2B2B"/>
          <w:w w:val="9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5"/>
          <w:w w:val="9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2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2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B2B2B"/>
          <w:spacing w:val="-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rt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14141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8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5"/>
          <w:w w:val="9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5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75D60"/>
          <w:spacing w:val="-1"/>
          <w:w w:val="107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B2B2B"/>
          <w:spacing w:val="-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75D60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0"/>
          <w:w w:val="76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575D60"/>
          <w:spacing w:val="-2"/>
          <w:w w:val="7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9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B2B2B"/>
          <w:spacing w:val="-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75D60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575D60"/>
          <w:spacing w:val="-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0"/>
          <w:w w:val="4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4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4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75D60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1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11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2"/>
          <w:w w:val="11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3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0"/>
          <w:w w:val="8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rty</w:t>
      </w:r>
      <w:r>
        <w:rPr>
          <w:rFonts w:cs="Times New Roman" w:hAnsi="Times New Roman" w:eastAsia="Times New Roman" w:ascii="Times New Roman"/>
          <w:color w:val="2B2B2B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105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B2B2B"/>
          <w:spacing w:val="-3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9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2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2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575D60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67"/>
        <w:ind w:left="485"/>
      </w:pPr>
      <w:r>
        <w:rPr>
          <w:rFonts w:cs="Arial" w:hAnsi="Arial" w:eastAsia="Arial" w:ascii="Arial"/>
          <w:color w:val="0B2F4D"/>
          <w:spacing w:val="0"/>
          <w:w w:val="76"/>
          <w:sz w:val="22"/>
          <w:szCs w:val="22"/>
        </w:rPr>
        <w:t>■</w:t>
      </w:r>
      <w:r>
        <w:rPr>
          <w:rFonts w:cs="Arial" w:hAnsi="Arial" w:eastAsia="Arial" w:ascii="Arial"/>
          <w:color w:val="0B2F4D"/>
          <w:spacing w:val="0"/>
          <w:w w:val="76"/>
          <w:sz w:val="22"/>
          <w:szCs w:val="22"/>
        </w:rPr>
        <w:t>   </w:t>
      </w:r>
      <w:r>
        <w:rPr>
          <w:rFonts w:cs="Arial" w:hAnsi="Arial" w:eastAsia="Arial" w:ascii="Arial"/>
          <w:color w:val="0B2F4D"/>
          <w:spacing w:val="11"/>
          <w:w w:val="7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9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4141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75D60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4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575D60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7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7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1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64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ts</w:t>
      </w:r>
      <w:r>
        <w:rPr>
          <w:rFonts w:cs="Times New Roman" w:hAnsi="Times New Roman" w:eastAsia="Times New Roman" w:ascii="Times New Roman"/>
          <w:color w:val="2B2B2B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108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7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-1"/>
          <w:w w:val="100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0"/>
          <w:szCs w:val="10"/>
        </w:rPr>
        <w:jc w:val="left"/>
        <w:spacing w:before="1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lineRule="exact" w:line="200"/>
        <w:ind w:left="778" w:right="75" w:hanging="293"/>
      </w:pPr>
      <w:r>
        <w:rPr>
          <w:rFonts w:cs="Arial" w:hAnsi="Arial" w:eastAsia="Arial" w:ascii="Arial"/>
          <w:color w:val="0B2F4D"/>
          <w:spacing w:val="0"/>
          <w:w w:val="76"/>
          <w:sz w:val="22"/>
          <w:szCs w:val="22"/>
        </w:rPr>
        <w:t>■</w:t>
      </w:r>
      <w:r>
        <w:rPr>
          <w:rFonts w:cs="Arial" w:hAnsi="Arial" w:eastAsia="Arial" w:ascii="Arial"/>
          <w:color w:val="0B2F4D"/>
          <w:spacing w:val="0"/>
          <w:w w:val="76"/>
          <w:sz w:val="22"/>
          <w:szCs w:val="22"/>
        </w:rPr>
        <w:t>   </w:t>
      </w:r>
      <w:r>
        <w:rPr>
          <w:rFonts w:cs="Arial" w:hAnsi="Arial" w:eastAsia="Arial" w:ascii="Arial"/>
          <w:color w:val="0B2F4D"/>
          <w:spacing w:val="6"/>
          <w:w w:val="7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4141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6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8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8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8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4141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4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4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6"/>
          <w:w w:val="4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5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5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5"/>
          <w:w w:val="9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4141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4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76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2"/>
          <w:w w:val="7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414141"/>
          <w:spacing w:val="-1"/>
          <w:w w:val="8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0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0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B2B2B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30"/>
          <w:w w:val="13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4"/>
          <w:w w:val="9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1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4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76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2"/>
          <w:w w:val="7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34"/>
          <w:w w:val="9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4141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0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5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14141"/>
          <w:spacing w:val="-2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2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14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75D60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7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79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2B2B2B"/>
          <w:spacing w:val="26"/>
          <w:w w:val="7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-2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14141"/>
          <w:spacing w:val="-2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13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2" w:lineRule="exact" w:line="200"/>
        <w:sectPr>
          <w:type w:val="continuous"/>
          <w:pgSz w:w="12240" w:h="15840"/>
          <w:pgMar w:top="1480" w:bottom="280" w:left="1560" w:right="156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1"/>
        <w:ind w:left="139"/>
      </w:pPr>
      <w:r>
        <w:rPr>
          <w:rFonts w:cs="Arial" w:hAnsi="Arial" w:eastAsia="Arial" w:ascii="Arial"/>
          <w:b/>
          <w:color w:val="384D67"/>
          <w:spacing w:val="3"/>
          <w:w w:val="100"/>
          <w:sz w:val="20"/>
          <w:szCs w:val="20"/>
        </w:rPr>
        <w:t>B</w:t>
      </w:r>
      <w:r>
        <w:rPr>
          <w:rFonts w:cs="Arial" w:hAnsi="Arial" w:eastAsia="Arial" w:ascii="Arial"/>
          <w:b/>
          <w:color w:val="384D67"/>
          <w:spacing w:val="3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384D67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b/>
          <w:color w:val="384D67"/>
          <w:spacing w:val="5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384D67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384D67"/>
          <w:spacing w:val="3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83"/>
          <w:sz w:val="22"/>
          <w:szCs w:val="22"/>
        </w:rPr>
        <w:t>&amp;</w:t>
      </w:r>
      <w:r>
        <w:rPr>
          <w:rFonts w:cs="Times New Roman" w:hAnsi="Times New Roman" w:eastAsia="Times New Roman" w:ascii="Times New Roman"/>
          <w:b/>
          <w:color w:val="384D67"/>
          <w:spacing w:val="27"/>
          <w:w w:val="83"/>
          <w:sz w:val="22"/>
          <w:szCs w:val="22"/>
        </w:rPr>
        <w:t> </w:t>
      </w:r>
      <w:r>
        <w:rPr>
          <w:rFonts w:cs="Arial" w:hAnsi="Arial" w:eastAsia="Arial" w:ascii="Arial"/>
          <w:b/>
          <w:color w:val="384D67"/>
          <w:spacing w:val="3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384D67"/>
          <w:spacing w:val="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384D67"/>
          <w:spacing w:val="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384D67"/>
          <w:spacing w:val="2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384D67"/>
          <w:spacing w:val="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384D67"/>
          <w:spacing w:val="0"/>
          <w:w w:val="100"/>
          <w:sz w:val="20"/>
          <w:szCs w:val="20"/>
        </w:rPr>
        <w:t>,</w:t>
      </w:r>
      <w:r>
        <w:rPr>
          <w:rFonts w:cs="Arial" w:hAnsi="Arial" w:eastAsia="Arial" w:ascii="Arial"/>
          <w:b/>
          <w:color w:val="384D67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384D67"/>
          <w:spacing w:val="3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384D67"/>
          <w:spacing w:val="2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384D67"/>
          <w:spacing w:val="1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384D67"/>
          <w:spacing w:val="2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384D67"/>
          <w:spacing w:val="0"/>
          <w:w w:val="100"/>
          <w:sz w:val="20"/>
          <w:szCs w:val="20"/>
        </w:rPr>
        <w:t>,</w:t>
      </w:r>
      <w:r>
        <w:rPr>
          <w:rFonts w:cs="Arial" w:hAnsi="Arial" w:eastAsia="Arial" w:ascii="Arial"/>
          <w:b/>
          <w:color w:val="384D67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84D67"/>
          <w:spacing w:val="-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84D67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84D6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75D60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575D60"/>
          <w:spacing w:val="-6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575D60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575D60"/>
          <w:spacing w:val="-4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84D67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777E82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777E8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777E82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84D67"/>
          <w:spacing w:val="-3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84D67"/>
          <w:spacing w:val="0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4" w:lineRule="exact" w:line="200"/>
        <w:ind w:left="134" w:right="-47"/>
      </w:pPr>
      <w:r>
        <w:rPr>
          <w:rFonts w:cs="Times New Roman" w:hAnsi="Times New Roman" w:eastAsia="Times New Roman" w:ascii="Times New Roman"/>
          <w:b/>
          <w:color w:val="384D67"/>
          <w:w w:val="106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6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7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4D67"/>
          <w:spacing w:val="-2"/>
          <w:w w:val="117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33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6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34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97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6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4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575D60"/>
          <w:spacing w:val="-1"/>
          <w:w w:val="115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97"/>
          <w:position w:val="-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384D67"/>
          <w:spacing w:val="22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7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33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27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1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6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34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97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29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8"/>
          <w:position w:val="-1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19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06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5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3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21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37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97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27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33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84D67"/>
          <w:spacing w:val="22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07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5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29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6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11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69"/>
        <w:sectPr>
          <w:type w:val="continuous"/>
          <w:pgSz w:w="12240" w:h="15840"/>
          <w:pgMar w:top="1480" w:bottom="280" w:left="1560" w:right="1560"/>
          <w:cols w:num="2" w:equalWidth="off">
            <w:col w:w="3894" w:space="4156"/>
            <w:col w:w="1070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3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24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8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21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2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1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b/>
          <w:color w:val="384D67"/>
          <w:spacing w:val="-1"/>
          <w:w w:val="124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b/>
          <w:color w:val="384D67"/>
          <w:spacing w:val="0"/>
          <w:w w:val="107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47" w:lineRule="auto" w:line="234"/>
        <w:ind w:left="778" w:right="79" w:hanging="288"/>
      </w:pPr>
      <w:r>
        <w:pict>
          <v:shape type="#_x0000_t75" style="position:absolute;margin-left:0pt;margin-top:0pt;width:612pt;height:792pt;mso-position-horizontal-relative:page;mso-position-vertical-relative:page;z-index:-147">
            <v:imagedata o:title="" r:id="rId5"/>
          </v:shape>
        </w:pict>
      </w:r>
      <w:r>
        <w:rPr>
          <w:rFonts w:cs="Arial" w:hAnsi="Arial" w:eastAsia="Arial" w:ascii="Arial"/>
          <w:color w:val="0B2F4D"/>
          <w:spacing w:val="0"/>
          <w:w w:val="63"/>
          <w:sz w:val="26"/>
          <w:szCs w:val="26"/>
        </w:rPr>
        <w:t>■</w:t>
      </w:r>
      <w:r>
        <w:rPr>
          <w:rFonts w:cs="Arial" w:hAnsi="Arial" w:eastAsia="Arial" w:ascii="Arial"/>
          <w:color w:val="0B2F4D"/>
          <w:spacing w:val="0"/>
          <w:w w:val="63"/>
          <w:sz w:val="26"/>
          <w:szCs w:val="26"/>
        </w:rPr>
        <w:t>   </w:t>
      </w:r>
      <w:r>
        <w:rPr>
          <w:rFonts w:cs="Arial" w:hAnsi="Arial" w:eastAsia="Arial" w:ascii="Arial"/>
          <w:color w:val="0B2F4D"/>
          <w:spacing w:val="7"/>
          <w:w w:val="63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8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3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76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2"/>
          <w:w w:val="7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75D60"/>
          <w:spacing w:val="-2"/>
          <w:w w:val="14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9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4141"/>
          <w:spacing w:val="-1"/>
          <w:w w:val="122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1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414141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88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B2B2B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0"/>
          <w:w w:val="8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4141"/>
          <w:spacing w:val="-4"/>
          <w:w w:val="8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0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0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22"/>
          <w:w w:val="10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95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1"/>
          <w:w w:val="88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2B2B2B"/>
          <w:spacing w:val="-2"/>
          <w:w w:val="8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88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9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14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9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4"/>
          <w:sz w:val="18"/>
          <w:szCs w:val="18"/>
        </w:rPr>
        <w:t>am</w:t>
      </w:r>
      <w:r>
        <w:rPr>
          <w:rFonts w:cs="Times New Roman" w:hAnsi="Times New Roman" w:eastAsia="Times New Roman" w:ascii="Times New Roman"/>
          <w:color w:val="2B2B2B"/>
          <w:spacing w:val="16"/>
          <w:w w:val="9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575D60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5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B2B2B"/>
          <w:spacing w:val="2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14141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1"/>
          <w:w w:val="7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10"/>
          <w:w w:val="11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4141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75D60"/>
          <w:spacing w:val="0"/>
          <w:w w:val="5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15"/>
          <w:w w:val="5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414141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1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575D60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5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2B2B2B"/>
          <w:spacing w:val="20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575D60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2B2B2B"/>
          <w:spacing w:val="7"/>
          <w:w w:val="9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4141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575D60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414141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21" w:lineRule="auto" w:line="246"/>
        <w:ind w:left="773" w:right="75" w:hanging="283"/>
      </w:pPr>
      <w:r>
        <w:rPr>
          <w:rFonts w:cs="Arial" w:hAnsi="Arial" w:eastAsia="Arial" w:ascii="Arial"/>
          <w:color w:val="0B2F4D"/>
          <w:spacing w:val="0"/>
          <w:w w:val="63"/>
          <w:sz w:val="28"/>
          <w:szCs w:val="28"/>
        </w:rPr>
        <w:t>■</w:t>
      </w:r>
      <w:r>
        <w:rPr>
          <w:rFonts w:cs="Arial" w:hAnsi="Arial" w:eastAsia="Arial" w:ascii="Arial"/>
          <w:color w:val="0B2F4D"/>
          <w:spacing w:val="0"/>
          <w:w w:val="63"/>
          <w:sz w:val="28"/>
          <w:szCs w:val="28"/>
        </w:rPr>
        <w:t>  </w:t>
      </w:r>
      <w:r>
        <w:rPr>
          <w:rFonts w:cs="Arial" w:hAnsi="Arial" w:eastAsia="Arial" w:ascii="Arial"/>
          <w:color w:val="0B2F4D"/>
          <w:spacing w:val="39"/>
          <w:w w:val="6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7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2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414141"/>
          <w:spacing w:val="-1"/>
          <w:w w:val="8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3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5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414141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3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5"/>
          <w:w w:val="13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0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2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1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12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B2B2B"/>
          <w:spacing w:val="1"/>
          <w:w w:val="11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17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1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1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6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1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19"/>
          <w:w w:val="11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4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1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5"/>
          <w:w w:val="11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tax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 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2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44"/>
          <w:w w:val="12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3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1"/>
          <w:w w:val="7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12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5"/>
          <w:w w:val="12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6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38"/>
          <w:w w:val="11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0"/>
          <w:w w:val="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2B2B2B"/>
          <w:spacing w:val="42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5"/>
          <w:w w:val="6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2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9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5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1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43"/>
          <w:w w:val="11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1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1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14141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14141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14141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5"/>
          <w:w w:val="10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11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77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52" w:lineRule="auto" w:line="250"/>
        <w:ind w:left="773" w:right="77" w:hanging="288"/>
        <w:sectPr>
          <w:type w:val="continuous"/>
          <w:pgSz w:w="12240" w:h="15840"/>
          <w:pgMar w:top="1480" w:bottom="280" w:left="1560" w:right="1560"/>
        </w:sectPr>
      </w:pPr>
      <w:r>
        <w:rPr>
          <w:rFonts w:cs="Arial" w:hAnsi="Arial" w:eastAsia="Arial" w:ascii="Arial"/>
          <w:color w:val="0B2F4D"/>
          <w:spacing w:val="0"/>
          <w:w w:val="76"/>
          <w:sz w:val="24"/>
          <w:szCs w:val="24"/>
        </w:rPr>
        <w:t>■</w:t>
      </w:r>
      <w:r>
        <w:rPr>
          <w:rFonts w:cs="Arial" w:hAnsi="Arial" w:eastAsia="Arial" w:ascii="Arial"/>
          <w:color w:val="0B2F4D"/>
          <w:spacing w:val="0"/>
          <w:w w:val="76"/>
          <w:sz w:val="24"/>
          <w:szCs w:val="24"/>
        </w:rPr>
        <w:t>  </w:t>
      </w:r>
      <w:r>
        <w:rPr>
          <w:rFonts w:cs="Arial" w:hAnsi="Arial" w:eastAsia="Arial" w:ascii="Arial"/>
          <w:color w:val="0B2F4D"/>
          <w:spacing w:val="30"/>
          <w:w w:val="7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7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2"/>
          <w:w w:val="115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3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2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2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5"/>
          <w:w w:val="12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1"/>
          <w:w w:val="77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414141"/>
          <w:spacing w:val="-1"/>
          <w:w w:val="88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151515"/>
          <w:spacing w:val="-3"/>
          <w:w w:val="8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51515"/>
          <w:spacing w:val="-2"/>
          <w:w w:val="12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2B2B2B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"/>
          <w:w w:val="5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5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11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4"/>
          <w:w w:val="106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-5"/>
          <w:w w:val="11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1"/>
          <w:w w:val="8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76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2"/>
          <w:w w:val="7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3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0"/>
          <w:w w:val="9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4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05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9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9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414141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4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41"/>
          <w:w w:val="14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-3"/>
          <w:w w:val="8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2"/>
          <w:w w:val="13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414141"/>
          <w:spacing w:val="18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4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-1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36"/>
          <w:w w:val="9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2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-5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5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1"/>
          <w:w w:val="6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1"/>
          <w:w w:val="8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36"/>
          <w:w w:val="13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88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1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12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36"/>
          <w:w w:val="13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1"/>
          <w:w w:val="6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4"/>
          <w:sz w:val="18"/>
          <w:szCs w:val="18"/>
        </w:rPr>
        <w:t>t,</w:t>
      </w:r>
      <w:r>
        <w:rPr>
          <w:rFonts w:cs="Times New Roman" w:hAnsi="Times New Roman" w:eastAsia="Times New Roman" w:ascii="Times New Roman"/>
          <w:color w:val="2B2B2B"/>
          <w:spacing w:val="41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1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1"/>
          <w:w w:val="5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4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31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9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5"/>
          <w:w w:val="96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-2"/>
          <w:w w:val="12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10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1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14141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12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14141"/>
          <w:spacing w:val="0"/>
          <w:w w:val="4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51515"/>
          <w:spacing w:val="-2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0"/>
          <w:w w:val="7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2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15"/>
          <w:sz w:val="18"/>
          <w:szCs w:val="18"/>
        </w:rPr>
        <w:t>tr</w:t>
      </w:r>
      <w:r>
        <w:rPr>
          <w:rFonts w:cs="Times New Roman" w:hAnsi="Times New Roman" w:eastAsia="Times New Roman" w:ascii="Times New Roman"/>
          <w:color w:val="2B2B2B"/>
          <w:spacing w:val="-7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11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75D60"/>
          <w:spacing w:val="0"/>
          <w:w w:val="6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75D60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75D60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5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7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-2"/>
          <w:w w:val="7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-4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2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-3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4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2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9"/>
          <w:sz w:val="18"/>
          <w:szCs w:val="18"/>
        </w:rPr>
        <w:t>rty</w:t>
      </w:r>
      <w:r>
        <w:rPr>
          <w:rFonts w:cs="Times New Roman" w:hAnsi="Times New Roman" w:eastAsia="Times New Roman" w:ascii="Times New Roman"/>
          <w:color w:val="151515"/>
          <w:spacing w:val="-4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1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1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1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-4"/>
          <w:w w:val="11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11"/>
          <w:sz w:val="18"/>
          <w:szCs w:val="18"/>
        </w:rPr>
        <w:t>te</w:t>
      </w:r>
      <w:r>
        <w:rPr>
          <w:rFonts w:cs="Times New Roman" w:hAnsi="Times New Roman" w:eastAsia="Times New Roman" w:ascii="Times New Roman"/>
          <w:color w:val="151515"/>
          <w:spacing w:val="-2"/>
          <w:w w:val="11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51515"/>
          <w:spacing w:val="-3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-2"/>
          <w:w w:val="13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-3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-2"/>
          <w:w w:val="9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75D60"/>
          <w:spacing w:val="0"/>
          <w:w w:val="6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26"/>
        <w:ind w:left="71" w:right="114"/>
      </w:pPr>
      <w:r>
        <w:rPr>
          <w:rFonts w:cs="Times New Roman" w:hAnsi="Times New Roman" w:eastAsia="Times New Roman" w:ascii="Times New Roman"/>
          <w:b/>
          <w:color w:val="364B62"/>
          <w:spacing w:val="3"/>
          <w:w w:val="114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364B62"/>
          <w:spacing w:val="8"/>
          <w:w w:val="11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64B62"/>
          <w:spacing w:val="7"/>
          <w:w w:val="11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64B62"/>
          <w:spacing w:val="7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64B62"/>
          <w:spacing w:val="6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64B62"/>
          <w:spacing w:val="6"/>
          <w:w w:val="11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64B62"/>
          <w:spacing w:val="7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1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64B62"/>
          <w:spacing w:val="40"/>
          <w:w w:val="11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-3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b/>
          <w:color w:val="54595D"/>
          <w:spacing w:val="0"/>
          <w:w w:val="100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b/>
          <w:color w:val="54595D"/>
          <w:spacing w:val="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7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64B62"/>
          <w:spacing w:val="6"/>
          <w:w w:val="12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64B62"/>
          <w:spacing w:val="2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1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64B62"/>
          <w:spacing w:val="6"/>
          <w:w w:val="11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1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0"/>
          <w:sz w:val="18"/>
          <w:szCs w:val="18"/>
        </w:rPr>
        <w:t>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364B62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4B62"/>
          <w:spacing w:val="0"/>
          <w:w w:val="91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64B62"/>
          <w:spacing w:val="0"/>
          <w:w w:val="107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64B62"/>
          <w:spacing w:val="-1"/>
          <w:w w:val="97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54595D"/>
          <w:spacing w:val="0"/>
          <w:w w:val="86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64B62"/>
          <w:spacing w:val="-1"/>
          <w:w w:val="97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364B62"/>
          <w:spacing w:val="-1"/>
          <w:w w:val="102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364B62"/>
          <w:spacing w:val="-1"/>
          <w:w w:val="102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54595D"/>
          <w:spacing w:val="0"/>
          <w:w w:val="7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64B62"/>
          <w:spacing w:val="0"/>
          <w:w w:val="105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364B62"/>
          <w:spacing w:val="-2"/>
          <w:w w:val="105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54595D"/>
          <w:spacing w:val="-1"/>
          <w:w w:val="102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364B62"/>
          <w:spacing w:val="0"/>
          <w:w w:val="8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64B6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4B62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7C808C"/>
          <w:spacing w:val="0"/>
          <w:w w:val="40"/>
          <w:sz w:val="18"/>
          <w:szCs w:val="18"/>
        </w:rPr>
        <w:t>]</w:t>
      </w:r>
      <w:r>
        <w:rPr>
          <w:rFonts w:cs="Times New Roman" w:hAnsi="Times New Roman" w:eastAsia="Times New Roman" w:ascii="Times New Roman"/>
          <w:color w:val="7C808C"/>
          <w:spacing w:val="0"/>
          <w:w w:val="4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7C808C"/>
          <w:spacing w:val="4"/>
          <w:w w:val="40"/>
          <w:sz w:val="18"/>
          <w:szCs w:val="18"/>
        </w:rPr>
        <w:t> </w:t>
      </w:r>
      <w:hyperlink r:id="rId6">
        <w:r>
          <w:rPr>
            <w:rFonts w:cs="Times New Roman" w:hAnsi="Times New Roman" w:eastAsia="Times New Roman" w:ascii="Times New Roman"/>
            <w:color w:val="3A386B"/>
            <w:spacing w:val="0"/>
            <w:w w:val="87"/>
            <w:sz w:val="18"/>
            <w:szCs w:val="18"/>
          </w:rPr>
          <w:t>j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97"/>
            <w:sz w:val="18"/>
            <w:szCs w:val="18"/>
          </w:rPr>
          <w:t>p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97"/>
            <w:sz w:val="18"/>
            <w:szCs w:val="18"/>
          </w:rPr>
          <w:t>m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113"/>
            <w:sz w:val="18"/>
            <w:szCs w:val="18"/>
          </w:rPr>
          <w:t>o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129"/>
            <w:sz w:val="18"/>
            <w:szCs w:val="18"/>
          </w:rPr>
          <w:t>r</w:t>
        </w:r>
        <w:r>
          <w:rPr>
            <w:rFonts w:cs="Times New Roman" w:hAnsi="Times New Roman" w:eastAsia="Times New Roman" w:ascii="Times New Roman"/>
            <w:color w:val="3A386B"/>
            <w:spacing w:val="0"/>
            <w:w w:val="92"/>
            <w:sz w:val="18"/>
            <w:szCs w:val="18"/>
          </w:rPr>
          <w:t>ri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97"/>
            <w:sz w:val="18"/>
            <w:szCs w:val="18"/>
          </w:rPr>
          <w:t>s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113"/>
            <w:sz w:val="18"/>
            <w:szCs w:val="18"/>
          </w:rPr>
          <w:t>o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102"/>
            <w:sz w:val="18"/>
            <w:szCs w:val="18"/>
          </w:rPr>
          <w:t>n</w:t>
        </w:r>
        <w:r>
          <w:rPr>
            <w:rFonts w:cs="Times New Roman" w:hAnsi="Times New Roman" w:eastAsia="Times New Roman" w:ascii="Times New Roman"/>
            <w:color w:val="4B4B7E"/>
            <w:spacing w:val="-7"/>
            <w:w w:val="120"/>
            <w:sz w:val="18"/>
            <w:szCs w:val="18"/>
          </w:rPr>
          <w:t>@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90"/>
            <w:sz w:val="18"/>
            <w:szCs w:val="18"/>
          </w:rPr>
          <w:t>m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113"/>
            <w:sz w:val="18"/>
            <w:szCs w:val="18"/>
          </w:rPr>
          <w:t>o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129"/>
            <w:sz w:val="18"/>
            <w:szCs w:val="18"/>
          </w:rPr>
          <w:t>r</w:t>
        </w:r>
        <w:r>
          <w:rPr>
            <w:rFonts w:cs="Times New Roman" w:hAnsi="Times New Roman" w:eastAsia="Times New Roman" w:ascii="Times New Roman"/>
            <w:color w:val="3A386B"/>
            <w:spacing w:val="0"/>
            <w:w w:val="92"/>
            <w:sz w:val="18"/>
            <w:szCs w:val="18"/>
          </w:rPr>
          <w:t>ri</w:t>
        </w:r>
        <w:r>
          <w:rPr>
            <w:rFonts w:cs="Times New Roman" w:hAnsi="Times New Roman" w:eastAsia="Times New Roman" w:ascii="Times New Roman"/>
            <w:color w:val="3A386B"/>
            <w:spacing w:val="0"/>
            <w:w w:val="103"/>
            <w:sz w:val="18"/>
            <w:szCs w:val="18"/>
          </w:rPr>
          <w:t>s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113"/>
            <w:sz w:val="18"/>
            <w:szCs w:val="18"/>
          </w:rPr>
          <w:t>o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97"/>
            <w:sz w:val="18"/>
            <w:szCs w:val="18"/>
          </w:rPr>
          <w:t>n</w:t>
        </w:r>
        <w:r>
          <w:rPr>
            <w:rFonts w:cs="Times New Roman" w:hAnsi="Times New Roman" w:eastAsia="Times New Roman" w:ascii="Times New Roman"/>
            <w:color w:val="1F2B3F"/>
            <w:spacing w:val="0"/>
            <w:w w:val="86"/>
            <w:sz w:val="18"/>
            <w:szCs w:val="18"/>
          </w:rPr>
          <w:t>.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97"/>
            <w:sz w:val="18"/>
            <w:szCs w:val="18"/>
          </w:rPr>
          <w:t>c</w:t>
        </w:r>
        <w:r>
          <w:rPr>
            <w:rFonts w:cs="Times New Roman" w:hAnsi="Times New Roman" w:eastAsia="Times New Roman" w:ascii="Times New Roman"/>
            <w:color w:val="3A386B"/>
            <w:spacing w:val="-1"/>
            <w:w w:val="113"/>
            <w:sz w:val="18"/>
            <w:szCs w:val="18"/>
          </w:rPr>
          <w:t>o</w:t>
        </w:r>
        <w:r>
          <w:rPr>
            <w:rFonts w:cs="Times New Roman" w:hAnsi="Times New Roman" w:eastAsia="Times New Roman" w:ascii="Times New Roman"/>
            <w:color w:val="3A386B"/>
            <w:spacing w:val="0"/>
            <w:w w:val="93"/>
            <w:sz w:val="18"/>
            <w:szCs w:val="18"/>
          </w:rPr>
          <w:t>m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ind w:left="1864" w:right="1846"/>
      </w:pP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P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R</w:t>
      </w:r>
      <w:r>
        <w:rPr>
          <w:rFonts w:cs="Arial" w:hAnsi="Arial" w:eastAsia="Arial" w:ascii="Arial"/>
          <w:b/>
          <w:color w:val="364B62"/>
          <w:spacing w:val="2"/>
          <w:w w:val="108"/>
          <w:sz w:val="22"/>
          <w:szCs w:val="22"/>
        </w:rPr>
        <w:t>O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F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E</w:t>
      </w:r>
      <w:r>
        <w:rPr>
          <w:rFonts w:cs="Arial" w:hAnsi="Arial" w:eastAsia="Arial" w:ascii="Arial"/>
          <w:b/>
          <w:color w:val="364B62"/>
          <w:spacing w:val="0"/>
          <w:w w:val="108"/>
          <w:sz w:val="22"/>
          <w:szCs w:val="22"/>
        </w:rPr>
        <w:t>S</w:t>
      </w:r>
      <w:r>
        <w:rPr>
          <w:rFonts w:cs="Arial" w:hAnsi="Arial" w:eastAsia="Arial" w:ascii="Arial"/>
          <w:b/>
          <w:color w:val="364B62"/>
          <w:spacing w:val="0"/>
          <w:w w:val="108"/>
          <w:sz w:val="22"/>
          <w:szCs w:val="22"/>
        </w:rPr>
        <w:t>S</w:t>
      </w:r>
      <w:r>
        <w:rPr>
          <w:rFonts w:cs="Arial" w:hAnsi="Arial" w:eastAsia="Arial" w:ascii="Arial"/>
          <w:b/>
          <w:color w:val="364B62"/>
          <w:spacing w:val="0"/>
          <w:w w:val="108"/>
          <w:sz w:val="22"/>
          <w:szCs w:val="22"/>
        </w:rPr>
        <w:t>I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O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N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A</w:t>
      </w:r>
      <w:r>
        <w:rPr>
          <w:rFonts w:cs="Arial" w:hAnsi="Arial" w:eastAsia="Arial" w:ascii="Arial"/>
          <w:b/>
          <w:color w:val="364B62"/>
          <w:spacing w:val="0"/>
          <w:w w:val="108"/>
          <w:sz w:val="22"/>
          <w:szCs w:val="22"/>
        </w:rPr>
        <w:t>L</w:t>
      </w:r>
      <w:r>
        <w:rPr>
          <w:rFonts w:cs="Arial" w:hAnsi="Arial" w:eastAsia="Arial" w:ascii="Arial"/>
          <w:b/>
          <w:color w:val="364B62"/>
          <w:spacing w:val="34"/>
          <w:w w:val="108"/>
          <w:sz w:val="22"/>
          <w:szCs w:val="22"/>
        </w:rPr>
        <w:t> </w:t>
      </w:r>
      <w:r>
        <w:rPr>
          <w:rFonts w:cs="Arial" w:hAnsi="Arial" w:eastAsia="Arial" w:ascii="Arial"/>
          <w:b/>
          <w:color w:val="364B62"/>
          <w:spacing w:val="0"/>
          <w:w w:val="108"/>
          <w:sz w:val="22"/>
          <w:szCs w:val="22"/>
        </w:rPr>
        <w:t>E</w:t>
      </w:r>
      <w:r>
        <w:rPr>
          <w:rFonts w:cs="Arial" w:hAnsi="Arial" w:eastAsia="Arial" w:ascii="Arial"/>
          <w:b/>
          <w:color w:val="364B62"/>
          <w:spacing w:val="1"/>
          <w:w w:val="137"/>
          <w:sz w:val="22"/>
          <w:szCs w:val="22"/>
        </w:rPr>
        <w:t>X</w:t>
      </w:r>
      <w:r>
        <w:rPr>
          <w:rFonts w:cs="Arial" w:hAnsi="Arial" w:eastAsia="Arial" w:ascii="Arial"/>
          <w:b/>
          <w:color w:val="364B62"/>
          <w:spacing w:val="1"/>
          <w:w w:val="101"/>
          <w:sz w:val="22"/>
          <w:szCs w:val="22"/>
        </w:rPr>
        <w:t>P</w:t>
      </w:r>
      <w:r>
        <w:rPr>
          <w:rFonts w:cs="Arial" w:hAnsi="Arial" w:eastAsia="Arial" w:ascii="Arial"/>
          <w:b/>
          <w:color w:val="364B62"/>
          <w:spacing w:val="0"/>
          <w:w w:val="98"/>
          <w:sz w:val="22"/>
          <w:szCs w:val="22"/>
        </w:rPr>
        <w:t>E</w:t>
      </w:r>
      <w:r>
        <w:rPr>
          <w:rFonts w:cs="Arial" w:hAnsi="Arial" w:eastAsia="Arial" w:ascii="Arial"/>
          <w:b/>
          <w:color w:val="364B62"/>
          <w:spacing w:val="1"/>
          <w:w w:val="102"/>
          <w:sz w:val="22"/>
          <w:szCs w:val="22"/>
        </w:rPr>
        <w:t>R</w:t>
      </w:r>
      <w:r>
        <w:rPr>
          <w:rFonts w:cs="Arial" w:hAnsi="Arial" w:eastAsia="Arial" w:ascii="Arial"/>
          <w:b/>
          <w:color w:val="364B62"/>
          <w:spacing w:val="0"/>
          <w:w w:val="110"/>
          <w:sz w:val="22"/>
          <w:szCs w:val="22"/>
        </w:rPr>
        <w:t>I</w:t>
      </w:r>
      <w:r>
        <w:rPr>
          <w:rFonts w:cs="Arial" w:hAnsi="Arial" w:eastAsia="Arial" w:ascii="Arial"/>
          <w:b/>
          <w:color w:val="364B62"/>
          <w:spacing w:val="1"/>
          <w:w w:val="104"/>
          <w:sz w:val="22"/>
          <w:szCs w:val="22"/>
        </w:rPr>
        <w:t>E</w:t>
      </w:r>
      <w:r>
        <w:rPr>
          <w:rFonts w:cs="Arial" w:hAnsi="Arial" w:eastAsia="Arial" w:ascii="Arial"/>
          <w:b/>
          <w:color w:val="364B62"/>
          <w:spacing w:val="1"/>
          <w:w w:val="120"/>
          <w:sz w:val="22"/>
          <w:szCs w:val="22"/>
        </w:rPr>
        <w:t>N</w:t>
      </w:r>
      <w:r>
        <w:rPr>
          <w:rFonts w:cs="Arial" w:hAnsi="Arial" w:eastAsia="Arial" w:ascii="Arial"/>
          <w:b/>
          <w:color w:val="364B62"/>
          <w:spacing w:val="1"/>
          <w:w w:val="114"/>
          <w:sz w:val="22"/>
          <w:szCs w:val="22"/>
        </w:rPr>
        <w:t>C</w:t>
      </w:r>
      <w:r>
        <w:rPr>
          <w:rFonts w:cs="Arial" w:hAnsi="Arial" w:eastAsia="Arial" w:ascii="Arial"/>
          <w:b/>
          <w:color w:val="364B62"/>
          <w:spacing w:val="0"/>
          <w:w w:val="95"/>
          <w:sz w:val="22"/>
          <w:szCs w:val="22"/>
        </w:rPr>
        <w:t>E</w:t>
      </w:r>
      <w:r>
        <w:rPr>
          <w:rFonts w:cs="Arial" w:hAnsi="Arial" w:eastAsia="Arial" w:ascii="Arial"/>
          <w:b/>
          <w:color w:val="364B62"/>
          <w:spacing w:val="16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364B62"/>
          <w:spacing w:val="0"/>
          <w:w w:val="100"/>
          <w:sz w:val="22"/>
          <w:szCs w:val="22"/>
        </w:rPr>
        <w:t>-</w:t>
      </w:r>
      <w:r>
        <w:rPr>
          <w:rFonts w:cs="Arial" w:hAnsi="Arial" w:eastAsia="Arial" w:ascii="Arial"/>
          <w:b/>
          <w:color w:val="364B62"/>
          <w:spacing w:val="29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364B62"/>
          <w:spacing w:val="1"/>
          <w:w w:val="129"/>
          <w:sz w:val="22"/>
          <w:szCs w:val="22"/>
        </w:rPr>
        <w:t>C</w:t>
      </w:r>
      <w:r>
        <w:rPr>
          <w:rFonts w:cs="Arial" w:hAnsi="Arial" w:eastAsia="Arial" w:ascii="Arial"/>
          <w:b/>
          <w:color w:val="364B62"/>
          <w:spacing w:val="1"/>
          <w:w w:val="123"/>
          <w:sz w:val="22"/>
          <w:szCs w:val="22"/>
        </w:rPr>
        <w:t>O</w:t>
      </w:r>
      <w:r>
        <w:rPr>
          <w:rFonts w:cs="Arial" w:hAnsi="Arial" w:eastAsia="Arial" w:ascii="Arial"/>
          <w:b/>
          <w:color w:val="364B62"/>
          <w:spacing w:val="1"/>
          <w:w w:val="120"/>
          <w:sz w:val="22"/>
          <w:szCs w:val="22"/>
        </w:rPr>
        <w:t>N</w:t>
      </w:r>
      <w:r>
        <w:rPr>
          <w:rFonts w:cs="Arial" w:hAnsi="Arial" w:eastAsia="Arial" w:ascii="Arial"/>
          <w:b/>
          <w:color w:val="364B62"/>
          <w:spacing w:val="0"/>
          <w:w w:val="132"/>
          <w:sz w:val="22"/>
          <w:szCs w:val="22"/>
        </w:rPr>
        <w:t>T</w:t>
      </w:r>
      <w:r>
        <w:rPr>
          <w:rFonts w:cs="Arial" w:hAnsi="Arial" w:eastAsia="Arial" w:ascii="Arial"/>
          <w:b/>
          <w:color w:val="364B62"/>
          <w:spacing w:val="0"/>
          <w:w w:val="118"/>
          <w:sz w:val="22"/>
          <w:szCs w:val="22"/>
        </w:rPr>
        <w:t>I</w:t>
      </w:r>
      <w:r>
        <w:rPr>
          <w:rFonts w:cs="Arial" w:hAnsi="Arial" w:eastAsia="Arial" w:ascii="Arial"/>
          <w:b/>
          <w:color w:val="364B62"/>
          <w:spacing w:val="1"/>
          <w:w w:val="120"/>
          <w:sz w:val="22"/>
          <w:szCs w:val="22"/>
        </w:rPr>
        <w:t>N</w:t>
      </w:r>
      <w:r>
        <w:rPr>
          <w:rFonts w:cs="Arial" w:hAnsi="Arial" w:eastAsia="Arial" w:ascii="Arial"/>
          <w:b/>
          <w:color w:val="364B62"/>
          <w:spacing w:val="1"/>
          <w:w w:val="120"/>
          <w:sz w:val="22"/>
          <w:szCs w:val="22"/>
        </w:rPr>
        <w:t>U</w:t>
      </w:r>
      <w:r>
        <w:rPr>
          <w:rFonts w:cs="Arial" w:hAnsi="Arial" w:eastAsia="Arial" w:ascii="Arial"/>
          <w:b/>
          <w:color w:val="364B62"/>
          <w:spacing w:val="1"/>
          <w:w w:val="101"/>
          <w:sz w:val="22"/>
          <w:szCs w:val="22"/>
        </w:rPr>
        <w:t>E</w:t>
      </w:r>
      <w:r>
        <w:rPr>
          <w:rFonts w:cs="Arial" w:hAnsi="Arial" w:eastAsia="Arial" w:ascii="Arial"/>
          <w:b/>
          <w:color w:val="364B62"/>
          <w:spacing w:val="0"/>
          <w:w w:val="108"/>
          <w:sz w:val="22"/>
          <w:szCs w:val="22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ind w:left="87" w:right="123"/>
      </w:pPr>
      <w:r>
        <w:rPr>
          <w:rFonts w:cs="Times New Roman" w:hAnsi="Times New Roman" w:eastAsia="Times New Roman" w:ascii="Times New Roman"/>
          <w:b/>
          <w:color w:val="364B62"/>
          <w:spacing w:val="2"/>
          <w:w w:val="67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34383B"/>
          <w:spacing w:val="6"/>
          <w:w w:val="11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64B62"/>
          <w:spacing w:val="6"/>
          <w:w w:val="11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8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1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82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b/>
          <w:color w:val="364B62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95"/>
          <w:sz w:val="18"/>
          <w:szCs w:val="18"/>
        </w:rPr>
        <w:t>LA</w:t>
      </w:r>
      <w:r>
        <w:rPr>
          <w:rFonts w:cs="Times New Roman" w:hAnsi="Times New Roman" w:eastAsia="Times New Roman" w:ascii="Times New Roman"/>
          <w:b/>
          <w:color w:val="364B62"/>
          <w:spacing w:val="13"/>
          <w:w w:val="9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4383B"/>
          <w:spacing w:val="5"/>
          <w:w w:val="95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9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364B62"/>
          <w:spacing w:val="32"/>
          <w:w w:val="9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64B62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64B62"/>
          <w:spacing w:val="6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364B62"/>
          <w:spacing w:val="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64B62"/>
          <w:spacing w:val="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64B62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0"/>
          <w:sz w:val="18"/>
          <w:szCs w:val="18"/>
        </w:rPr>
        <w:t>&amp;</w:t>
      </w:r>
      <w:r>
        <w:rPr>
          <w:rFonts w:cs="Times New Roman" w:hAnsi="Times New Roman" w:eastAsia="Times New Roman" w:ascii="Times New Roman"/>
          <w:b/>
          <w:color w:val="364B62"/>
          <w:spacing w:val="-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383B"/>
          <w:spacing w:val="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0"/>
          <w:sz w:val="18"/>
          <w:szCs w:val="18"/>
        </w:rPr>
        <w:t>EWEY,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4B62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64B62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54595D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54595D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-5"/>
          <w:w w:val="89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64B62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54595D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54595D"/>
          <w:spacing w:val="0"/>
          <w:w w:val="86"/>
          <w:sz w:val="18"/>
          <w:szCs w:val="18"/>
        </w:rPr>
        <w:t>k.</w:t>
      </w:r>
      <w:r>
        <w:rPr>
          <w:rFonts w:cs="Times New Roman" w:hAnsi="Times New Roman" w:eastAsia="Times New Roman" w:ascii="Times New Roman"/>
          <w:color w:val="54595D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0"/>
          <w:w w:val="100"/>
          <w:sz w:val="18"/>
          <w:szCs w:val="18"/>
        </w:rPr>
        <w:t>NY</w:t>
      </w:r>
      <w:r>
        <w:rPr>
          <w:rFonts w:cs="Times New Roman" w:hAnsi="Times New Roman" w:eastAsia="Times New Roman" w:ascii="Times New Roman"/>
          <w:color w:val="54595D"/>
          <w:spacing w:val="0"/>
          <w:w w:val="100"/>
          <w:sz w:val="18"/>
          <w:szCs w:val="18"/>
        </w:rPr>
        <w:t>                                                                               </w:t>
      </w:r>
      <w:r>
        <w:rPr>
          <w:rFonts w:cs="Times New Roman" w:hAnsi="Times New Roman" w:eastAsia="Times New Roman" w:ascii="Times New Roman"/>
          <w:color w:val="54595D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2"/>
          <w:w w:val="51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23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b/>
          <w:color w:val="364B62"/>
          <w:spacing w:val="3"/>
          <w:w w:val="103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b/>
          <w:color w:val="54595D"/>
          <w:spacing w:val="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13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b/>
          <w:color w:val="364B62"/>
          <w:spacing w:val="3"/>
          <w:w w:val="103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98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4"/>
        <w:ind w:left="134"/>
      </w:pPr>
      <w:r>
        <w:rPr>
          <w:rFonts w:cs="Times New Roman" w:hAnsi="Times New Roman" w:eastAsia="Times New Roman" w:ascii="Times New Roman"/>
          <w:b/>
          <w:color w:val="364B62"/>
          <w:spacing w:val="4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4"/>
          <w:sz w:val="18"/>
          <w:szCs w:val="18"/>
        </w:rPr>
        <w:t>art</w:t>
      </w:r>
      <w:r>
        <w:rPr>
          <w:rFonts w:cs="Times New Roman" w:hAnsi="Times New Roman" w:eastAsia="Times New Roman" w:ascii="Times New Roman"/>
          <w:b/>
          <w:color w:val="364B62"/>
          <w:spacing w:val="12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2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64B62"/>
          <w:spacing w:val="3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82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383B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383B"/>
          <w:spacing w:val="5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64B62"/>
          <w:spacing w:val="2"/>
          <w:w w:val="10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8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b/>
          <w:color w:val="364B62"/>
          <w:spacing w:val="15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8"/>
          <w:sz w:val="18"/>
          <w:szCs w:val="18"/>
        </w:rPr>
        <w:t>ar</w:t>
      </w:r>
      <w:r>
        <w:rPr>
          <w:rFonts w:cs="Times New Roman" w:hAnsi="Times New Roman" w:eastAsia="Times New Roman" w:ascii="Times New Roman"/>
          <w:b/>
          <w:color w:val="364B62"/>
          <w:spacing w:val="10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64B62"/>
          <w:spacing w:val="6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64B62"/>
          <w:spacing w:val="2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00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b/>
          <w:color w:val="364B62"/>
          <w:spacing w:val="-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2"/>
          <w:w w:val="56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23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13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98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b/>
          <w:color w:val="364B62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62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4383B"/>
          <w:spacing w:val="-21"/>
          <w:w w:val="16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64B62"/>
          <w:spacing w:val="3"/>
          <w:w w:val="103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b/>
          <w:color w:val="364B62"/>
          <w:spacing w:val="4"/>
          <w:w w:val="10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b/>
          <w:color w:val="364B62"/>
          <w:spacing w:val="3"/>
          <w:w w:val="103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b/>
          <w:color w:val="364B62"/>
          <w:spacing w:val="0"/>
          <w:w w:val="116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4" w:lineRule="auto" w:line="228"/>
        <w:ind w:left="778" w:right="68" w:hanging="293"/>
      </w:pPr>
      <w:r>
        <w:rPr>
          <w:rFonts w:cs="Arial" w:hAnsi="Arial" w:eastAsia="Arial" w:ascii="Arial"/>
          <w:color w:val="0B2F50"/>
          <w:spacing w:val="0"/>
          <w:w w:val="66"/>
          <w:sz w:val="28"/>
          <w:szCs w:val="28"/>
        </w:rPr>
        <w:t>■</w:t>
      </w:r>
      <w:r>
        <w:rPr>
          <w:rFonts w:cs="Arial" w:hAnsi="Arial" w:eastAsia="Arial" w:ascii="Arial"/>
          <w:color w:val="0B2F50"/>
          <w:spacing w:val="0"/>
          <w:w w:val="66"/>
          <w:sz w:val="28"/>
          <w:szCs w:val="28"/>
        </w:rPr>
        <w:t>  </w:t>
      </w:r>
      <w:r>
        <w:rPr>
          <w:rFonts w:cs="Arial" w:hAnsi="Arial" w:eastAsia="Arial" w:ascii="Arial"/>
          <w:color w:val="0B2F50"/>
          <w:spacing w:val="2"/>
          <w:w w:val="66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10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141414"/>
          <w:spacing w:val="10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8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10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8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1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11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10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4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11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8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8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32323"/>
          <w:spacing w:val="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32323"/>
          <w:spacing w:val="10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15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20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07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9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79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34383B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4383B"/>
          <w:spacing w:val="0"/>
          <w:w w:val="119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0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1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4383B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54595D"/>
          <w:spacing w:val="0"/>
          <w:w w:val="6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54595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8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12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2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13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32323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95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232323"/>
          <w:spacing w:val="-1"/>
          <w:w w:val="9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9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2"/>
          <w:w w:val="9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t,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0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8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t,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19"/>
          <w:w w:val="11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1"/>
        <w:ind w:left="768"/>
      </w:pPr>
      <w:r>
        <w:rPr>
          <w:rFonts w:cs="Times New Roman" w:hAnsi="Times New Roman" w:eastAsia="Times New Roman" w:ascii="Times New Roman"/>
          <w:color w:val="232323"/>
          <w:w w:val="79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34383B"/>
          <w:spacing w:val="-1"/>
          <w:w w:val="13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4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7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300"/>
        <w:ind w:left="485"/>
      </w:pPr>
      <w:r>
        <w:rPr>
          <w:rFonts w:cs="Arial" w:hAnsi="Arial" w:eastAsia="Arial" w:ascii="Arial"/>
          <w:color w:val="0B2F50"/>
          <w:spacing w:val="0"/>
          <w:w w:val="66"/>
          <w:sz w:val="28"/>
          <w:szCs w:val="28"/>
        </w:rPr>
        <w:t>■</w:t>
      </w:r>
      <w:r>
        <w:rPr>
          <w:rFonts w:cs="Arial" w:hAnsi="Arial" w:eastAsia="Arial" w:ascii="Arial"/>
          <w:color w:val="0B2F50"/>
          <w:spacing w:val="0"/>
          <w:w w:val="66"/>
          <w:sz w:val="28"/>
          <w:szCs w:val="28"/>
        </w:rPr>
        <w:t>  </w:t>
      </w:r>
      <w:r>
        <w:rPr>
          <w:rFonts w:cs="Arial" w:hAnsi="Arial" w:eastAsia="Arial" w:ascii="Arial"/>
          <w:color w:val="0B2F50"/>
          <w:spacing w:val="27"/>
          <w:w w:val="66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4383B"/>
          <w:spacing w:val="-1"/>
          <w:w w:val="13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0"/>
          <w:w w:val="8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1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1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5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8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82"/>
          <w:sz w:val="18"/>
          <w:szCs w:val="18"/>
        </w:rPr>
        <w:t>il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ty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89"/>
          <w:sz w:val="18"/>
          <w:szCs w:val="18"/>
        </w:rPr>
        <w:t>cl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2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9"/>
          <w:sz w:val="18"/>
          <w:szCs w:val="18"/>
        </w:rPr>
        <w:t>ts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9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79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232323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778"/>
      </w:pP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1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4383B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32323"/>
          <w:spacing w:val="0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5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ts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4383B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5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3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79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232323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32323"/>
          <w:spacing w:val="37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0"/>
          <w:w w:val="8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2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4595D"/>
          <w:spacing w:val="0"/>
          <w:w w:val="68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54595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-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9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0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32323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11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86"/>
          <w:sz w:val="18"/>
          <w:szCs w:val="18"/>
        </w:rPr>
        <w:t>al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 w:lineRule="auto" w:line="250"/>
        <w:ind w:left="778" w:right="79" w:hanging="10"/>
      </w:pPr>
      <w:r>
        <w:rPr>
          <w:rFonts w:cs="Times New Roman" w:hAnsi="Times New Roman" w:eastAsia="Times New Roman" w:ascii="Times New Roman"/>
          <w:color w:val="232323"/>
          <w:spacing w:val="-1"/>
          <w:w w:val="11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41414"/>
          <w:spacing w:val="-1"/>
          <w:w w:val="11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11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32323"/>
          <w:spacing w:val="32"/>
          <w:w w:val="11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83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141414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4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99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32323"/>
          <w:spacing w:val="-2"/>
          <w:w w:val="99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4383B"/>
          <w:spacing w:val="0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95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232323"/>
          <w:spacing w:val="-1"/>
          <w:w w:val="9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9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9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9"/>
          <w:w w:val="9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5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32323"/>
          <w:spacing w:val="-1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5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-1"/>
          <w:w w:val="105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0"/>
          <w:w w:val="105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8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8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4383B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0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32323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rt</w:t>
      </w:r>
      <w:r>
        <w:rPr>
          <w:rFonts w:cs="Times New Roman" w:hAnsi="Times New Roman" w:eastAsia="Times New Roman" w:ascii="Times New Roman"/>
          <w:color w:val="141414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0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8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4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54595D"/>
          <w:spacing w:val="0"/>
          <w:w w:val="6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15" w:lineRule="auto" w:line="245"/>
        <w:ind w:left="778" w:right="79" w:hanging="293"/>
      </w:pPr>
      <w:r>
        <w:rPr>
          <w:rFonts w:cs="Arial" w:hAnsi="Arial" w:eastAsia="Arial" w:ascii="Arial"/>
          <w:color w:val="0B2F50"/>
          <w:spacing w:val="0"/>
          <w:w w:val="73"/>
          <w:sz w:val="24"/>
          <w:szCs w:val="24"/>
        </w:rPr>
        <w:t>■</w:t>
      </w:r>
      <w:r>
        <w:rPr>
          <w:rFonts w:cs="Arial" w:hAnsi="Arial" w:eastAsia="Arial" w:ascii="Arial"/>
          <w:color w:val="0B2F50"/>
          <w:spacing w:val="0"/>
          <w:w w:val="73"/>
          <w:sz w:val="24"/>
          <w:szCs w:val="24"/>
        </w:rPr>
        <w:t>  </w:t>
      </w:r>
      <w:r>
        <w:rPr>
          <w:rFonts w:cs="Arial" w:hAnsi="Arial" w:eastAsia="Arial" w:ascii="Arial"/>
          <w:color w:val="0B2F50"/>
          <w:spacing w:val="30"/>
          <w:w w:val="7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8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10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32323"/>
          <w:spacing w:val="4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232323"/>
          <w:spacing w:val="1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xp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2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2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se</w:t>
      </w:r>
      <w:r>
        <w:rPr>
          <w:rFonts w:cs="Times New Roman" w:hAnsi="Times New Roman" w:eastAsia="Times New Roman" w:ascii="Times New Roman"/>
          <w:color w:val="141414"/>
          <w:spacing w:val="1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9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4383B"/>
          <w:spacing w:val="0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0"/>
          <w:w w:val="9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32323"/>
          <w:spacing w:val="21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89"/>
          <w:sz w:val="18"/>
          <w:szCs w:val="18"/>
        </w:rPr>
        <w:t>cl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9"/>
          <w:sz w:val="18"/>
          <w:szCs w:val="18"/>
        </w:rPr>
        <w:t>ts</w:t>
      </w:r>
      <w:r>
        <w:rPr>
          <w:rFonts w:cs="Times New Roman" w:hAnsi="Times New Roman" w:eastAsia="Times New Roman" w:ascii="Times New Roman"/>
          <w:color w:val="232323"/>
          <w:spacing w:val="15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15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1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1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9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12"/>
          <w:sz w:val="18"/>
          <w:szCs w:val="18"/>
        </w:rPr>
        <w:t>rs</w:t>
      </w:r>
      <w:r>
        <w:rPr>
          <w:rFonts w:cs="Times New Roman" w:hAnsi="Times New Roman" w:eastAsia="Times New Roman" w:ascii="Times New Roman"/>
          <w:color w:val="232323"/>
          <w:spacing w:val="0"/>
          <w:w w:val="11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8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8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10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2"/>
          <w:w w:val="11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5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16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79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232323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4383B"/>
          <w:spacing w:val="0"/>
          <w:w w:val="119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0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1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0"/>
          <w:w w:val="6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28" w:lineRule="auto" w:line="250"/>
        <w:ind w:left="778" w:right="77" w:hanging="293"/>
      </w:pPr>
      <w:r>
        <w:rPr>
          <w:rFonts w:cs="Arial" w:hAnsi="Arial" w:eastAsia="Arial" w:ascii="Arial"/>
          <w:color w:val="0B2F50"/>
          <w:spacing w:val="0"/>
          <w:w w:val="100"/>
          <w:sz w:val="22"/>
          <w:szCs w:val="22"/>
        </w:rPr>
        <w:t>■</w:t>
      </w:r>
      <w:r>
        <w:rPr>
          <w:rFonts w:cs="Arial" w:hAnsi="Arial" w:eastAsia="Arial" w:ascii="Arial"/>
          <w:color w:val="0B2F50"/>
          <w:spacing w:val="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B2F50"/>
          <w:spacing w:val="3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7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-1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8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32323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79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232323"/>
          <w:spacing w:val="-1"/>
          <w:w w:val="13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32323"/>
          <w:spacing w:val="-2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$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32323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32323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87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0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1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21"/>
          <w:w w:val="11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8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20" w:lineRule="auto" w:line="248"/>
        <w:ind w:left="773" w:right="74" w:hanging="288"/>
      </w:pPr>
      <w:r>
        <w:rPr>
          <w:rFonts w:cs="Arial" w:hAnsi="Arial" w:eastAsia="Arial" w:ascii="Arial"/>
          <w:color w:val="0B2F50"/>
          <w:spacing w:val="0"/>
          <w:w w:val="73"/>
          <w:sz w:val="24"/>
          <w:szCs w:val="24"/>
        </w:rPr>
        <w:t>■</w:t>
      </w:r>
      <w:r>
        <w:rPr>
          <w:rFonts w:cs="Arial" w:hAnsi="Arial" w:eastAsia="Arial" w:ascii="Arial"/>
          <w:color w:val="0B2F50"/>
          <w:spacing w:val="0"/>
          <w:w w:val="73"/>
          <w:sz w:val="24"/>
          <w:szCs w:val="24"/>
        </w:rPr>
        <w:t>  </w:t>
      </w:r>
      <w:r>
        <w:rPr>
          <w:rFonts w:cs="Arial" w:hAnsi="Arial" w:eastAsia="Arial" w:ascii="Arial"/>
          <w:color w:val="0B2F50"/>
          <w:spacing w:val="40"/>
          <w:w w:val="7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8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12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2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8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-1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-1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0"/>
          <w:w w:val="12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19"/>
          <w:w w:val="12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2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4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24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0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0"/>
          <w:w w:val="10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0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2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4383B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9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23"/>
          <w:w w:val="6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29"/>
          <w:w w:val="5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-1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8"/>
          <w:sz w:val="18"/>
          <w:szCs w:val="18"/>
        </w:rPr>
        <w:t>rs</w:t>
      </w:r>
      <w:r>
        <w:rPr>
          <w:rFonts w:cs="Times New Roman" w:hAnsi="Times New Roman" w:eastAsia="Times New Roman" w:ascii="Times New Roman"/>
          <w:color w:val="232323"/>
          <w:spacing w:val="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4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8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1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4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20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-1"/>
          <w:w w:val="10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4383B"/>
          <w:spacing w:val="-1"/>
          <w:w w:val="11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4383B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5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3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3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15"/>
          <w:w w:val="6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0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4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32323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3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3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ts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2"/>
          <w:w w:val="9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141414"/>
          <w:spacing w:val="29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4595D"/>
          <w:spacing w:val="0"/>
          <w:w w:val="8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4595D"/>
          <w:spacing w:val="0"/>
          <w:w w:val="86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54595D"/>
          <w:spacing w:val="14"/>
          <w:w w:val="8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-1"/>
          <w:w w:val="11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34383B"/>
          <w:spacing w:val="29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126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4595D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4595D"/>
          <w:spacing w:val="0"/>
          <w:w w:val="75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54595D"/>
          <w:spacing w:val="19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141414"/>
          <w:spacing w:val="14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141414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0"/>
          <w:w w:val="11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1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4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ss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4595D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4595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32323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9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4595D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4595D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4383B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9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4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4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4383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4595D"/>
          <w:spacing w:val="0"/>
          <w:w w:val="7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74"/>
        <w:ind w:left="134"/>
      </w:pPr>
      <w:r>
        <w:rPr>
          <w:rFonts w:cs="Times New Roman" w:hAnsi="Times New Roman" w:eastAsia="Times New Roman" w:ascii="Times New Roman"/>
          <w:b/>
          <w:color w:val="1F2B3F"/>
          <w:spacing w:val="4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4383B"/>
          <w:spacing w:val="5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2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4383B"/>
          <w:spacing w:val="3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82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383B"/>
          <w:spacing w:val="-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1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4383B"/>
          <w:spacing w:val="3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4383B"/>
          <w:spacing w:val="15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00"/>
          <w:sz w:val="18"/>
          <w:szCs w:val="18"/>
        </w:rPr>
        <w:t>&amp;</w:t>
      </w:r>
      <w:r>
        <w:rPr>
          <w:rFonts w:cs="Times New Roman" w:hAnsi="Times New Roman" w:eastAsia="Times New Roman" w:ascii="Times New Roman"/>
          <w:b/>
          <w:color w:val="34383B"/>
          <w:spacing w:val="-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4383B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4383B"/>
          <w:spacing w:val="-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00"/>
          <w:sz w:val="18"/>
          <w:szCs w:val="18"/>
        </w:rPr>
        <w:t>rk</w:t>
      </w:r>
      <w:r>
        <w:rPr>
          <w:rFonts w:cs="Times New Roman" w:hAnsi="Times New Roman" w:eastAsia="Times New Roman" w:ascii="Times New Roman"/>
          <w:b/>
          <w:color w:val="34383B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1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1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34383B"/>
          <w:spacing w:val="6"/>
          <w:w w:val="11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4383B"/>
          <w:spacing w:val="7"/>
          <w:w w:val="11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1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1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1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34383B"/>
          <w:spacing w:val="20"/>
          <w:w w:val="11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383B"/>
          <w:spacing w:val="3"/>
          <w:w w:val="131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b/>
          <w:color w:val="34383B"/>
          <w:spacing w:val="3"/>
          <w:w w:val="77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23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13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08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b/>
          <w:color w:val="34383B"/>
          <w:spacing w:val="3"/>
          <w:w w:val="123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b/>
          <w:color w:val="34383B"/>
          <w:spacing w:val="3"/>
          <w:w w:val="82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29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08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b/>
          <w:color w:val="34383B"/>
          <w:spacing w:val="4"/>
          <w:w w:val="108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16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24" w:lineRule="auto" w:line="244"/>
        <w:ind w:left="778" w:right="74" w:hanging="293"/>
      </w:pPr>
      <w:r>
        <w:rPr>
          <w:rFonts w:cs="Arial" w:hAnsi="Arial" w:eastAsia="Arial" w:ascii="Arial"/>
          <w:color w:val="0B2F50"/>
          <w:spacing w:val="0"/>
          <w:w w:val="76"/>
          <w:sz w:val="24"/>
          <w:szCs w:val="24"/>
        </w:rPr>
        <w:t>■</w:t>
      </w:r>
      <w:r>
        <w:rPr>
          <w:rFonts w:cs="Arial" w:hAnsi="Arial" w:eastAsia="Arial" w:ascii="Arial"/>
          <w:color w:val="0B2F50"/>
          <w:spacing w:val="0"/>
          <w:w w:val="76"/>
          <w:sz w:val="24"/>
          <w:szCs w:val="24"/>
        </w:rPr>
        <w:t>  </w:t>
      </w:r>
      <w:r>
        <w:rPr>
          <w:rFonts w:cs="Arial" w:hAnsi="Arial" w:eastAsia="Arial" w:ascii="Arial"/>
          <w:color w:val="0B2F50"/>
          <w:spacing w:val="34"/>
          <w:w w:val="7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5"/>
          <w:w w:val="10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9"/>
          <w:w w:val="6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4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14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32323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24"/>
          <w:w w:val="6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19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4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14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4383B"/>
          <w:spacing w:val="-1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4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4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9"/>
          <w:w w:val="9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9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-1"/>
          <w:w w:val="9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0"/>
          <w:w w:val="12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2"/>
          <w:w w:val="9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15"/>
          <w:w w:val="6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5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4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83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15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94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32323"/>
          <w:spacing w:val="14"/>
          <w:w w:val="9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ts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4383B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10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32323"/>
          <w:spacing w:val="0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0"/>
          <w:w w:val="7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-1"/>
          <w:w w:val="7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4383B"/>
          <w:spacing w:val="30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15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8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30"/>
          <w:w w:val="5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232323"/>
          <w:spacing w:val="19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9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8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8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0"/>
          <w:w w:val="8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4383B"/>
          <w:spacing w:val="0"/>
          <w:w w:val="12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4383B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5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-5"/>
          <w:w w:val="10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4595D"/>
          <w:spacing w:val="0"/>
          <w:w w:val="77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54595D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4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both"/>
        <w:spacing w:before="23" w:lineRule="auto" w:line="237"/>
        <w:ind w:left="778" w:right="79" w:hanging="293"/>
      </w:pPr>
      <w:r>
        <w:rPr>
          <w:rFonts w:cs="Arial" w:hAnsi="Arial" w:eastAsia="Arial" w:ascii="Arial"/>
          <w:color w:val="0B2F50"/>
          <w:spacing w:val="0"/>
          <w:w w:val="73"/>
          <w:sz w:val="24"/>
          <w:szCs w:val="24"/>
        </w:rPr>
        <w:t>■</w:t>
      </w:r>
      <w:r>
        <w:rPr>
          <w:rFonts w:cs="Arial" w:hAnsi="Arial" w:eastAsia="Arial" w:ascii="Arial"/>
          <w:color w:val="0B2F50"/>
          <w:spacing w:val="0"/>
          <w:w w:val="73"/>
          <w:sz w:val="24"/>
          <w:szCs w:val="24"/>
        </w:rPr>
        <w:t>  </w:t>
      </w:r>
      <w:r>
        <w:rPr>
          <w:rFonts w:cs="Arial" w:hAnsi="Arial" w:eastAsia="Arial" w:ascii="Arial"/>
          <w:color w:val="0B2F50"/>
          <w:spacing w:val="37"/>
          <w:w w:val="73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7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8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32323"/>
          <w:spacing w:val="22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37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05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-1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5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0"/>
          <w:w w:val="10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30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4383B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4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33"/>
          <w:w w:val="4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1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8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-1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23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79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13"/>
          <w:w w:val="12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94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32323"/>
          <w:spacing w:val="17"/>
          <w:w w:val="9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rgy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1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ub</w:t>
      </w:r>
      <w:r>
        <w:rPr>
          <w:rFonts w:cs="Times New Roman" w:hAnsi="Times New Roman" w:eastAsia="Times New Roman" w:ascii="Times New Roman"/>
          <w:color w:val="141414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-1"/>
          <w:w w:val="136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79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2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1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15"/>
          <w:w w:val="11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12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2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-1"/>
          <w:w w:val="13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4595D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4595D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34383B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32323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4"/>
        <w:ind w:left="485"/>
      </w:pPr>
      <w:r>
        <w:rPr>
          <w:rFonts w:cs="Arial" w:hAnsi="Arial" w:eastAsia="Arial" w:ascii="Arial"/>
          <w:color w:val="0B2F50"/>
          <w:spacing w:val="0"/>
          <w:w w:val="76"/>
          <w:sz w:val="24"/>
          <w:szCs w:val="24"/>
        </w:rPr>
        <w:t>■</w:t>
      </w:r>
      <w:r>
        <w:rPr>
          <w:rFonts w:cs="Arial" w:hAnsi="Arial" w:eastAsia="Arial" w:ascii="Arial"/>
          <w:color w:val="0B2F50"/>
          <w:spacing w:val="0"/>
          <w:w w:val="76"/>
          <w:sz w:val="24"/>
          <w:szCs w:val="24"/>
        </w:rPr>
        <w:t>  </w:t>
      </w:r>
      <w:r>
        <w:rPr>
          <w:rFonts w:cs="Arial" w:hAnsi="Arial" w:eastAsia="Arial" w:ascii="Arial"/>
          <w:color w:val="0B2F50"/>
          <w:spacing w:val="35"/>
          <w:w w:val="7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8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12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2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4383B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34383B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79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6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10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op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32323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300"/>
        <w:ind w:left="485"/>
      </w:pPr>
      <w:r>
        <w:rPr>
          <w:rFonts w:cs="Arial" w:hAnsi="Arial" w:eastAsia="Arial" w:ascii="Arial"/>
          <w:color w:val="0B2F50"/>
          <w:spacing w:val="0"/>
          <w:w w:val="66"/>
          <w:sz w:val="28"/>
          <w:szCs w:val="28"/>
        </w:rPr>
        <w:t>■</w:t>
      </w:r>
      <w:r>
        <w:rPr>
          <w:rFonts w:cs="Arial" w:hAnsi="Arial" w:eastAsia="Arial" w:ascii="Arial"/>
          <w:color w:val="0B2F50"/>
          <w:spacing w:val="0"/>
          <w:w w:val="66"/>
          <w:sz w:val="28"/>
          <w:szCs w:val="28"/>
        </w:rPr>
        <w:t>  </w:t>
      </w:r>
      <w:r>
        <w:rPr>
          <w:rFonts w:cs="Arial" w:hAnsi="Arial" w:eastAsia="Arial" w:ascii="Arial"/>
          <w:color w:val="0B2F50"/>
          <w:spacing w:val="18"/>
          <w:w w:val="66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6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5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05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32323"/>
          <w:spacing w:val="17"/>
          <w:w w:val="10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4383B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1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5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8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4383B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1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1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32323"/>
          <w:spacing w:val="0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-1"/>
          <w:w w:val="9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83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4595D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4595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-1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5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04"/>
          <w:sz w:val="18"/>
          <w:szCs w:val="18"/>
        </w:rPr>
        <w:t>gy</w:t>
      </w:r>
      <w:r>
        <w:rPr>
          <w:rFonts w:cs="Times New Roman" w:hAnsi="Times New Roman" w:eastAsia="Times New Roman" w:ascii="Times New Roman"/>
          <w:color w:val="232323"/>
          <w:spacing w:val="27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773"/>
      </w:pP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34383B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-1"/>
          <w:w w:val="105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32323"/>
          <w:spacing w:val="0"/>
          <w:w w:val="11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ty</w:t>
      </w:r>
      <w:r>
        <w:rPr>
          <w:rFonts w:cs="Times New Roman" w:hAnsi="Times New Roman" w:eastAsia="Times New Roman" w:ascii="Times New Roman"/>
          <w:color w:val="232323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32323"/>
          <w:spacing w:val="0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34383B"/>
          <w:spacing w:val="-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4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0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126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1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2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8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3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3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32323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9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0"/>
          <w:w w:val="7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9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32323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32323"/>
          <w:spacing w:val="-1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6"/>
          <w:szCs w:val="26"/>
        </w:rPr>
        <w:jc w:val="left"/>
        <w:spacing w:before="13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25"/>
      </w:pPr>
      <w:r>
        <w:rPr>
          <w:rFonts w:cs="Times New Roman" w:hAnsi="Times New Roman" w:eastAsia="Times New Roman" w:ascii="Times New Roman"/>
          <w:b/>
          <w:color w:val="1F2B3F"/>
          <w:spacing w:val="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F2B3F"/>
          <w:spacing w:val="9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8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1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9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9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F2B3F"/>
          <w:spacing w:val="2"/>
          <w:w w:val="7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8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1F2B3F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0"/>
          <w:sz w:val="18"/>
          <w:szCs w:val="18"/>
        </w:rPr>
        <w:t>&amp;</w:t>
      </w:r>
      <w:r>
        <w:rPr>
          <w:rFonts w:cs="Times New Roman" w:hAnsi="Times New Roman" w:eastAsia="Times New Roman" w:ascii="Times New Roman"/>
          <w:b/>
          <w:color w:val="1F2B3F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34383B"/>
          <w:spacing w:val="4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7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F2B3F"/>
          <w:spacing w:val="0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F2B3F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F2B3F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8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F2B3F"/>
          <w:spacing w:val="-1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7"/>
          <w:sz w:val="18"/>
          <w:szCs w:val="18"/>
        </w:rPr>
        <w:t>ar</w:t>
      </w:r>
      <w:r>
        <w:rPr>
          <w:rFonts w:cs="Times New Roman" w:hAnsi="Times New Roman" w:eastAsia="Times New Roman" w:ascii="Times New Roman"/>
          <w:b/>
          <w:color w:val="1F2B3F"/>
          <w:spacing w:val="10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F2B3F"/>
          <w:spacing w:val="19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-1"/>
          <w:w w:val="113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34383B"/>
          <w:spacing w:val="0"/>
          <w:w w:val="6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F2B3F"/>
          <w:spacing w:val="-1"/>
          <w:w w:val="124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1F2B3F"/>
          <w:spacing w:val="0"/>
          <w:w w:val="107"/>
          <w:sz w:val="18"/>
          <w:szCs w:val="18"/>
        </w:rPr>
        <w:t>89</w:t>
      </w:r>
      <w:r>
        <w:rPr>
          <w:rFonts w:cs="Times New Roman" w:hAnsi="Times New Roman" w:eastAsia="Times New Roman" w:ascii="Times New Roman"/>
          <w:color w:val="232323"/>
          <w:spacing w:val="-1"/>
          <w:w w:val="12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4383B"/>
          <w:spacing w:val="-1"/>
          <w:w w:val="7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F2B3F"/>
          <w:spacing w:val="-1"/>
          <w:w w:val="118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34383B"/>
          <w:spacing w:val="0"/>
          <w:w w:val="107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1F2B3F"/>
          <w:spacing w:val="-1"/>
          <w:w w:val="102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54595D"/>
          <w:spacing w:val="-1"/>
          <w:w w:val="105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54595D"/>
          <w:spacing w:val="0"/>
          <w:w w:val="8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4595D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F2B3F"/>
          <w:spacing w:val="3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F2B3F"/>
          <w:spacing w:val="3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F2B3F"/>
          <w:spacing w:val="2"/>
          <w:w w:val="9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F2B3F"/>
          <w:spacing w:val="-6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F2B3F"/>
          <w:spacing w:val="3"/>
          <w:w w:val="13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2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-1"/>
          <w:w w:val="105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54595D"/>
          <w:spacing w:val="-1"/>
          <w:w w:val="7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F2B3F"/>
          <w:spacing w:val="-1"/>
          <w:w w:val="124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1F2B3F"/>
          <w:spacing w:val="0"/>
          <w:w w:val="107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34383B"/>
          <w:spacing w:val="-1"/>
          <w:w w:val="102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34383B"/>
          <w:spacing w:val="-1"/>
          <w:w w:val="12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34383B"/>
          <w:spacing w:val="-1"/>
          <w:w w:val="7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F2B3F"/>
          <w:spacing w:val="-1"/>
          <w:w w:val="124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34383B"/>
          <w:spacing w:val="0"/>
          <w:w w:val="107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34383B"/>
          <w:spacing w:val="0"/>
          <w:w w:val="97"/>
          <w:sz w:val="18"/>
          <w:szCs w:val="18"/>
        </w:rPr>
        <w:t>7)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spacing w:lineRule="exact" w:line="240"/>
        <w:ind w:left="3765" w:right="3752"/>
      </w:pPr>
      <w:r>
        <w:rPr>
          <w:rFonts w:cs="Arial" w:hAnsi="Arial" w:eastAsia="Arial" w:ascii="Arial"/>
          <w:b/>
          <w:color w:val="364B62"/>
          <w:spacing w:val="1"/>
          <w:w w:val="111"/>
          <w:position w:val="-1"/>
          <w:sz w:val="22"/>
          <w:szCs w:val="22"/>
        </w:rPr>
        <w:t>E</w:t>
      </w:r>
      <w:r>
        <w:rPr>
          <w:rFonts w:cs="Arial" w:hAnsi="Arial" w:eastAsia="Arial" w:ascii="Arial"/>
          <w:b/>
          <w:color w:val="364B62"/>
          <w:spacing w:val="1"/>
          <w:w w:val="117"/>
          <w:position w:val="-1"/>
          <w:sz w:val="22"/>
          <w:szCs w:val="22"/>
        </w:rPr>
        <w:t>D</w:t>
      </w:r>
      <w:r>
        <w:rPr>
          <w:rFonts w:cs="Arial" w:hAnsi="Arial" w:eastAsia="Arial" w:ascii="Arial"/>
          <w:b/>
          <w:color w:val="364B62"/>
          <w:spacing w:val="1"/>
          <w:w w:val="117"/>
          <w:position w:val="-1"/>
          <w:sz w:val="22"/>
          <w:szCs w:val="22"/>
        </w:rPr>
        <w:t>U</w:t>
      </w:r>
      <w:r>
        <w:rPr>
          <w:rFonts w:cs="Arial" w:hAnsi="Arial" w:eastAsia="Arial" w:ascii="Arial"/>
          <w:b/>
          <w:color w:val="364B62"/>
          <w:spacing w:val="-4"/>
          <w:w w:val="111"/>
          <w:position w:val="-1"/>
          <w:sz w:val="22"/>
          <w:szCs w:val="22"/>
        </w:rPr>
        <w:t>C</w:t>
      </w:r>
      <w:r>
        <w:rPr>
          <w:rFonts w:cs="Arial" w:hAnsi="Arial" w:eastAsia="Arial" w:ascii="Arial"/>
          <w:b/>
          <w:color w:val="364B62"/>
          <w:spacing w:val="-3"/>
          <w:w w:val="123"/>
          <w:position w:val="-1"/>
          <w:sz w:val="22"/>
          <w:szCs w:val="22"/>
        </w:rPr>
        <w:t>A</w:t>
      </w:r>
      <w:r>
        <w:rPr>
          <w:rFonts w:cs="Arial" w:hAnsi="Arial" w:eastAsia="Arial" w:ascii="Arial"/>
          <w:b/>
          <w:color w:val="364B62"/>
          <w:spacing w:val="1"/>
          <w:w w:val="128"/>
          <w:position w:val="-1"/>
          <w:sz w:val="22"/>
          <w:szCs w:val="22"/>
        </w:rPr>
        <w:t>T</w:t>
      </w:r>
      <w:r>
        <w:rPr>
          <w:rFonts w:cs="Arial" w:hAnsi="Arial" w:eastAsia="Arial" w:ascii="Arial"/>
          <w:b/>
          <w:color w:val="364B62"/>
          <w:spacing w:val="0"/>
          <w:w w:val="110"/>
          <w:position w:val="-1"/>
          <w:sz w:val="22"/>
          <w:szCs w:val="22"/>
        </w:rPr>
        <w:t>I</w:t>
      </w:r>
      <w:r>
        <w:rPr>
          <w:rFonts w:cs="Arial" w:hAnsi="Arial" w:eastAsia="Arial" w:ascii="Arial"/>
          <w:b/>
          <w:color w:val="364B62"/>
          <w:spacing w:val="1"/>
          <w:w w:val="123"/>
          <w:position w:val="-1"/>
          <w:sz w:val="22"/>
          <w:szCs w:val="22"/>
        </w:rPr>
        <w:t>O</w:t>
      </w:r>
      <w:r>
        <w:rPr>
          <w:rFonts w:cs="Arial" w:hAnsi="Arial" w:eastAsia="Arial" w:ascii="Arial"/>
          <w:b/>
          <w:color w:val="364B62"/>
          <w:spacing w:val="0"/>
          <w:w w:val="111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5"/>
          <w:szCs w:val="15"/>
        </w:rPr>
        <w:jc w:val="left"/>
        <w:spacing w:before="7" w:lineRule="exact" w:line="140"/>
        <w:sectPr>
          <w:pgSz w:w="12240" w:h="15840"/>
          <w:pgMar w:top="1480" w:bottom="280" w:left="1560" w:right="1560"/>
        </w:sectPr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left="134"/>
      </w:pPr>
      <w:r>
        <w:rPr>
          <w:rFonts w:cs="Times New Roman" w:hAnsi="Times New Roman" w:eastAsia="Times New Roman" w:ascii="Times New Roman"/>
          <w:b/>
          <w:color w:val="1F2B3F"/>
          <w:spacing w:val="5"/>
          <w:w w:val="108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F2B3F"/>
          <w:spacing w:val="36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2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F2B3F"/>
          <w:spacing w:val="2"/>
          <w:w w:val="7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1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8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F2B3F"/>
          <w:spacing w:val="2"/>
          <w:w w:val="6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F2B3F"/>
          <w:spacing w:val="11"/>
          <w:w w:val="10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54595D"/>
          <w:spacing w:val="0"/>
          <w:w w:val="6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54595D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8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F2B3F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64B62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F2B3F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F2B3F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4383B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8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-1"/>
          <w:w w:val="8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-1"/>
          <w:w w:val="108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54595D"/>
          <w:spacing w:val="0"/>
          <w:w w:val="6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4595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-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7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F2B3F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F2B3F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F2B3F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F2B3F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4595D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4595D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8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F2B3F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3"/>
        <w:ind w:left="120"/>
      </w:pPr>
      <w:r>
        <w:rPr>
          <w:rFonts w:cs="Times New Roman" w:hAnsi="Times New Roman" w:eastAsia="Times New Roman" w:ascii="Times New Roman"/>
          <w:b/>
          <w:color w:val="1F2B3F"/>
          <w:spacing w:val="2"/>
          <w:w w:val="72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6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F2B3F"/>
          <w:spacing w:val="3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F2B3F"/>
          <w:spacing w:val="2"/>
          <w:w w:val="8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-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12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1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0"/>
        <w:ind w:left="485" w:right="-62"/>
      </w:pPr>
      <w:r>
        <w:rPr>
          <w:rFonts w:cs="Arial" w:hAnsi="Arial" w:eastAsia="Arial" w:ascii="Arial"/>
          <w:color w:val="0B2F50"/>
          <w:spacing w:val="0"/>
          <w:w w:val="66"/>
          <w:sz w:val="28"/>
          <w:szCs w:val="28"/>
        </w:rPr>
        <w:t>■</w:t>
      </w:r>
      <w:r>
        <w:rPr>
          <w:rFonts w:cs="Arial" w:hAnsi="Arial" w:eastAsia="Arial" w:ascii="Arial"/>
          <w:color w:val="0B2F50"/>
          <w:spacing w:val="0"/>
          <w:w w:val="66"/>
          <w:sz w:val="28"/>
          <w:szCs w:val="28"/>
        </w:rPr>
        <w:t>  </w:t>
      </w:r>
      <w:r>
        <w:rPr>
          <w:rFonts w:cs="Arial" w:hAnsi="Arial" w:eastAsia="Arial" w:ascii="Arial"/>
          <w:color w:val="0B2F50"/>
          <w:spacing w:val="32"/>
          <w:w w:val="66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7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9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-2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4"/>
          <w:sz w:val="18"/>
          <w:szCs w:val="18"/>
        </w:rPr>
        <w:t>ty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La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32323"/>
          <w:spacing w:val="23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"/>
          <w:w w:val="8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4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32323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7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1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8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-6"/>
          <w:w w:val="8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34383B"/>
          <w:spacing w:val="0"/>
          <w:w w:val="53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7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32323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7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32323"/>
          <w:spacing w:val="0"/>
          <w:w w:val="107"/>
          <w:sz w:val="18"/>
          <w:szCs w:val="18"/>
        </w:rPr>
        <w:t>ty</w:t>
      </w:r>
      <w:r>
        <w:rPr>
          <w:rFonts w:cs="Times New Roman" w:hAnsi="Times New Roman" w:eastAsia="Times New Roman" w:ascii="Times New Roman"/>
          <w:color w:val="232323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La</w:t>
      </w:r>
      <w:r>
        <w:rPr>
          <w:rFonts w:cs="Times New Roman" w:hAnsi="Times New Roman" w:eastAsia="Times New Roman" w:ascii="Times New Roman"/>
          <w:color w:val="232323"/>
          <w:spacing w:val="0"/>
          <w:w w:val="9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32323"/>
          <w:spacing w:val="23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8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-1"/>
          <w:w w:val="9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32323"/>
          <w:spacing w:val="0"/>
          <w:w w:val="108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32323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"/>
          <w:w w:val="7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1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-1"/>
          <w:w w:val="13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32323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4383B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4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7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32323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32323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34"/>
      </w:pPr>
      <w:r>
        <w:rPr>
          <w:rFonts w:cs="Times New Roman" w:hAnsi="Times New Roman" w:eastAsia="Times New Roman" w:ascii="Times New Roman"/>
          <w:b/>
          <w:color w:val="1F2B3F"/>
          <w:spacing w:val="5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2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F2B3F"/>
          <w:spacing w:val="2"/>
          <w:w w:val="7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1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9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9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F2B3F"/>
          <w:spacing w:val="2"/>
          <w:w w:val="7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7"/>
          <w:sz w:val="18"/>
          <w:szCs w:val="18"/>
        </w:rPr>
        <w:t>TY</w:t>
      </w:r>
      <w:r>
        <w:rPr>
          <w:rFonts w:cs="Times New Roman" w:hAnsi="Times New Roman" w:eastAsia="Times New Roman" w:ascii="Times New Roman"/>
          <w:b/>
          <w:color w:val="1F2B3F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F2B3F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11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F2B3F"/>
          <w:spacing w:val="2"/>
          <w:w w:val="7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F2B3F"/>
          <w:spacing w:val="5"/>
          <w:w w:val="11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54595D"/>
          <w:spacing w:val="0"/>
          <w:w w:val="82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54595D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4383B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10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-1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F2B3F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54595D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4595D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10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104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4" w:lineRule="exact" w:line="200"/>
        <w:ind w:left="134"/>
      </w:pPr>
      <w:r>
        <w:rPr>
          <w:rFonts w:cs="Times New Roman" w:hAnsi="Times New Roman" w:eastAsia="Times New Roman" w:ascii="Times New Roman"/>
          <w:b/>
          <w:color w:val="1F2B3F"/>
          <w:spacing w:val="5"/>
          <w:w w:val="96"/>
          <w:position w:val="-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13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F2B3F"/>
          <w:spacing w:val="3"/>
          <w:w w:val="11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2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33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F2B3F"/>
          <w:spacing w:val="2"/>
          <w:w w:val="83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29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4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F2B3F"/>
          <w:spacing w:val="11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4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0"/>
          <w:position w:val="-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F2B3F"/>
          <w:spacing w:val="1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F2B3F"/>
          <w:spacing w:val="0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F2B3F"/>
          <w:spacing w:val="6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F2B3F"/>
          <w:spacing w:val="3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00"/>
          <w:position w:val="-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34383B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34383B"/>
          <w:spacing w:val="9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i/>
          <w:color w:val="1F2B3F"/>
          <w:spacing w:val="3"/>
          <w:w w:val="114"/>
          <w:position w:val="-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b/>
          <w:i/>
          <w:color w:val="1F2B3F"/>
          <w:spacing w:val="1"/>
          <w:w w:val="85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i/>
          <w:color w:val="1F2B3F"/>
          <w:spacing w:val="1"/>
          <w:w w:val="133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i/>
          <w:color w:val="1F2B3F"/>
          <w:spacing w:val="0"/>
          <w:w w:val="90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i/>
          <w:color w:val="1F2B3F"/>
          <w:spacing w:val="19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i/>
          <w:color w:val="1F2B3F"/>
          <w:spacing w:val="2"/>
          <w:w w:val="100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i/>
          <w:color w:val="1F2B3F"/>
          <w:spacing w:val="2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i/>
          <w:color w:val="1F2B3F"/>
          <w:spacing w:val="2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i/>
          <w:color w:val="1F2B3F"/>
          <w:spacing w:val="1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i/>
          <w:color w:val="1F2B3F"/>
          <w:spacing w:val="0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i/>
          <w:color w:val="1F2B3F"/>
          <w:spacing w:val="-8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i/>
          <w:color w:val="34383B"/>
          <w:spacing w:val="0"/>
          <w:w w:val="100"/>
          <w:position w:val="-1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b/>
          <w:i/>
          <w:color w:val="34383B"/>
          <w:spacing w:val="4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"/>
          <w:w w:val="97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F2B3F"/>
          <w:spacing w:val="-1"/>
          <w:w w:val="115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07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F2B3F"/>
          <w:spacing w:val="0"/>
          <w:w w:val="107"/>
          <w:position w:val="-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F2B3F"/>
          <w:spacing w:val="-1"/>
          <w:w w:val="109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29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54595D"/>
          <w:spacing w:val="0"/>
          <w:w w:val="75"/>
          <w:position w:val="-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54595D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-1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82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02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54595D"/>
          <w:spacing w:val="0"/>
          <w:w w:val="68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54595D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4595D"/>
          <w:spacing w:val="-1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80"/>
          <w:position w:val="-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F2B3F"/>
          <w:spacing w:val="-1"/>
          <w:w w:val="109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0"/>
          <w:w w:val="112"/>
          <w:position w:val="-1"/>
          <w:sz w:val="18"/>
          <w:szCs w:val="18"/>
        </w:rPr>
        <w:t>ta</w:t>
      </w:r>
      <w:r>
        <w:rPr>
          <w:rFonts w:cs="Times New Roman" w:hAnsi="Times New Roman" w:eastAsia="Times New Roman" w:ascii="Times New Roman"/>
          <w:color w:val="34383B"/>
          <w:spacing w:val="16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position w:val="-1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364B62"/>
          <w:spacing w:val="-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F2B3F"/>
          <w:spacing w:val="-1"/>
          <w:w w:val="10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F2B3F"/>
          <w:spacing w:val="-1"/>
          <w:w w:val="10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41"/>
      </w:pPr>
      <w:r>
        <w:br w:type="column"/>
      </w:r>
      <w:r>
        <w:rPr>
          <w:rFonts w:cs="Times New Roman" w:hAnsi="Times New Roman" w:eastAsia="Times New Roman" w:ascii="Times New Roman"/>
          <w:color w:val="34383B"/>
          <w:w w:val="4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F2B3F"/>
          <w:spacing w:val="-1"/>
          <w:w w:val="124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1F2B3F"/>
          <w:spacing w:val="-1"/>
          <w:w w:val="124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54595D"/>
          <w:spacing w:val="0"/>
          <w:w w:val="5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ectPr>
          <w:type w:val="continuous"/>
          <w:pgSz w:w="12240" w:h="15840"/>
          <w:pgMar w:top="1480" w:bottom="280" w:left="1560" w:right="1560"/>
          <w:cols w:num="2" w:equalWidth="off">
            <w:col w:w="7086" w:space="1554"/>
            <w:col w:w="480"/>
          </w:cols>
        </w:sectPr>
      </w:pPr>
      <w:r>
        <w:rPr>
          <w:rFonts w:cs="Times New Roman" w:hAnsi="Times New Roman" w:eastAsia="Times New Roman" w:ascii="Times New Roman"/>
          <w:color w:val="34383B"/>
          <w:w w:val="4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F2B3F"/>
          <w:spacing w:val="-1"/>
          <w:w w:val="124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1F2B3F"/>
          <w:spacing w:val="0"/>
          <w:w w:val="107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1F2B3F"/>
          <w:spacing w:val="0"/>
          <w:w w:val="102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612pt;height:792pt;mso-position-horizontal-relative:page;mso-position-vertical-relative:page;z-index:-146">
            <v:imagedata o:title="" r:id="rId7"/>
          </v:shape>
        </w:pict>
      </w: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spacing w:before="32"/>
        <w:ind w:left="2676" w:right="2648"/>
      </w:pP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P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R</w:t>
      </w:r>
      <w:r>
        <w:rPr>
          <w:rFonts w:cs="Arial" w:hAnsi="Arial" w:eastAsia="Arial" w:ascii="Arial"/>
          <w:b/>
          <w:color w:val="364B62"/>
          <w:spacing w:val="2"/>
          <w:w w:val="108"/>
          <w:sz w:val="22"/>
          <w:szCs w:val="22"/>
        </w:rPr>
        <w:t>O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F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E</w:t>
      </w:r>
      <w:r>
        <w:rPr>
          <w:rFonts w:cs="Arial" w:hAnsi="Arial" w:eastAsia="Arial" w:ascii="Arial"/>
          <w:b/>
          <w:color w:val="364B62"/>
          <w:spacing w:val="0"/>
          <w:w w:val="108"/>
          <w:sz w:val="22"/>
          <w:szCs w:val="22"/>
        </w:rPr>
        <w:t>S</w:t>
      </w:r>
      <w:r>
        <w:rPr>
          <w:rFonts w:cs="Arial" w:hAnsi="Arial" w:eastAsia="Arial" w:ascii="Arial"/>
          <w:b/>
          <w:color w:val="364B62"/>
          <w:spacing w:val="0"/>
          <w:w w:val="108"/>
          <w:sz w:val="22"/>
          <w:szCs w:val="22"/>
        </w:rPr>
        <w:t>S</w:t>
      </w:r>
      <w:r>
        <w:rPr>
          <w:rFonts w:cs="Arial" w:hAnsi="Arial" w:eastAsia="Arial" w:ascii="Arial"/>
          <w:b/>
          <w:color w:val="364B62"/>
          <w:spacing w:val="0"/>
          <w:w w:val="108"/>
          <w:sz w:val="22"/>
          <w:szCs w:val="22"/>
        </w:rPr>
        <w:t>I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O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N</w:t>
      </w:r>
      <w:r>
        <w:rPr>
          <w:rFonts w:cs="Arial" w:hAnsi="Arial" w:eastAsia="Arial" w:ascii="Arial"/>
          <w:b/>
          <w:color w:val="364B62"/>
          <w:spacing w:val="1"/>
          <w:w w:val="108"/>
          <w:sz w:val="22"/>
          <w:szCs w:val="22"/>
        </w:rPr>
        <w:t>A</w:t>
      </w:r>
      <w:r>
        <w:rPr>
          <w:rFonts w:cs="Arial" w:hAnsi="Arial" w:eastAsia="Arial" w:ascii="Arial"/>
          <w:b/>
          <w:color w:val="364B62"/>
          <w:spacing w:val="0"/>
          <w:w w:val="108"/>
          <w:sz w:val="22"/>
          <w:szCs w:val="22"/>
        </w:rPr>
        <w:t>L</w:t>
      </w:r>
      <w:r>
        <w:rPr>
          <w:rFonts w:cs="Arial" w:hAnsi="Arial" w:eastAsia="Arial" w:ascii="Arial"/>
          <w:b/>
          <w:color w:val="364B62"/>
          <w:spacing w:val="14"/>
          <w:w w:val="108"/>
          <w:sz w:val="22"/>
          <w:szCs w:val="22"/>
        </w:rPr>
        <w:t> </w:t>
      </w:r>
      <w:r>
        <w:rPr>
          <w:rFonts w:cs="Arial" w:hAnsi="Arial" w:eastAsia="Arial" w:ascii="Arial"/>
          <w:b/>
          <w:color w:val="364B62"/>
          <w:spacing w:val="0"/>
          <w:w w:val="145"/>
          <w:sz w:val="22"/>
          <w:szCs w:val="22"/>
        </w:rPr>
        <w:t>A</w:t>
      </w:r>
      <w:r>
        <w:rPr>
          <w:rFonts w:cs="Arial" w:hAnsi="Arial" w:eastAsia="Arial" w:ascii="Arial"/>
          <w:b/>
          <w:color w:val="364B62"/>
          <w:spacing w:val="0"/>
          <w:w w:val="100"/>
          <w:sz w:val="22"/>
          <w:szCs w:val="22"/>
        </w:rPr>
        <w:t>F</w:t>
      </w:r>
      <w:r>
        <w:rPr>
          <w:rFonts w:cs="Arial" w:hAnsi="Arial" w:eastAsia="Arial" w:ascii="Arial"/>
          <w:b/>
          <w:color w:val="364B62"/>
          <w:spacing w:val="0"/>
          <w:w w:val="107"/>
          <w:sz w:val="22"/>
          <w:szCs w:val="22"/>
        </w:rPr>
        <w:t>F</w:t>
      </w:r>
      <w:r>
        <w:rPr>
          <w:rFonts w:cs="Arial" w:hAnsi="Arial" w:eastAsia="Arial" w:ascii="Arial"/>
          <w:b/>
          <w:color w:val="364B62"/>
          <w:spacing w:val="0"/>
          <w:w w:val="110"/>
          <w:sz w:val="22"/>
          <w:szCs w:val="22"/>
        </w:rPr>
        <w:t>I</w:t>
      </w:r>
      <w:r>
        <w:rPr>
          <w:rFonts w:cs="Arial" w:hAnsi="Arial" w:eastAsia="Arial" w:ascii="Arial"/>
          <w:b/>
          <w:color w:val="364B62"/>
          <w:spacing w:val="1"/>
          <w:w w:val="114"/>
          <w:sz w:val="22"/>
          <w:szCs w:val="22"/>
        </w:rPr>
        <w:t>L</w:t>
      </w:r>
      <w:r>
        <w:rPr>
          <w:rFonts w:cs="Arial" w:hAnsi="Arial" w:eastAsia="Arial" w:ascii="Arial"/>
          <w:b/>
          <w:color w:val="364B62"/>
          <w:spacing w:val="0"/>
          <w:w w:val="102"/>
          <w:sz w:val="22"/>
          <w:szCs w:val="22"/>
        </w:rPr>
        <w:t>I</w:t>
      </w:r>
      <w:r>
        <w:rPr>
          <w:rFonts w:cs="Arial" w:hAnsi="Arial" w:eastAsia="Arial" w:ascii="Arial"/>
          <w:b/>
          <w:color w:val="364B62"/>
          <w:spacing w:val="1"/>
          <w:w w:val="120"/>
          <w:sz w:val="22"/>
          <w:szCs w:val="22"/>
        </w:rPr>
        <w:t>A</w:t>
      </w:r>
      <w:r>
        <w:rPr>
          <w:rFonts w:cs="Arial" w:hAnsi="Arial" w:eastAsia="Arial" w:ascii="Arial"/>
          <w:b/>
          <w:color w:val="364B62"/>
          <w:spacing w:val="1"/>
          <w:w w:val="128"/>
          <w:sz w:val="22"/>
          <w:szCs w:val="22"/>
        </w:rPr>
        <w:t>T</w:t>
      </w:r>
      <w:r>
        <w:rPr>
          <w:rFonts w:cs="Arial" w:hAnsi="Arial" w:eastAsia="Arial" w:ascii="Arial"/>
          <w:b/>
          <w:color w:val="364B62"/>
          <w:spacing w:val="0"/>
          <w:w w:val="102"/>
          <w:sz w:val="22"/>
          <w:szCs w:val="22"/>
        </w:rPr>
        <w:t>I</w:t>
      </w:r>
      <w:r>
        <w:rPr>
          <w:rFonts w:cs="Arial" w:hAnsi="Arial" w:eastAsia="Arial" w:ascii="Arial"/>
          <w:b/>
          <w:color w:val="364B62"/>
          <w:spacing w:val="1"/>
          <w:w w:val="123"/>
          <w:sz w:val="22"/>
          <w:szCs w:val="22"/>
        </w:rPr>
        <w:t>O</w:t>
      </w:r>
      <w:r>
        <w:rPr>
          <w:rFonts w:cs="Arial" w:hAnsi="Arial" w:eastAsia="Arial" w:ascii="Arial"/>
          <w:b/>
          <w:color w:val="364B62"/>
          <w:spacing w:val="1"/>
          <w:w w:val="123"/>
          <w:sz w:val="22"/>
          <w:szCs w:val="22"/>
        </w:rPr>
        <w:t>N</w:t>
      </w:r>
      <w:r>
        <w:rPr>
          <w:rFonts w:cs="Arial" w:hAnsi="Arial" w:eastAsia="Arial" w:ascii="Arial"/>
          <w:b/>
          <w:color w:val="364B62"/>
          <w:spacing w:val="0"/>
          <w:w w:val="91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ind w:left="1455" w:right="1444"/>
      </w:pPr>
      <w:r>
        <w:rPr>
          <w:rFonts w:cs="Times New Roman" w:hAnsi="Times New Roman" w:eastAsia="Times New Roman" w:ascii="Times New Roman"/>
          <w:color w:val="34383B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F2B3F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12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4383B"/>
          <w:spacing w:val="0"/>
          <w:w w:val="9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4383B"/>
          <w:spacing w:val="-1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4B62"/>
          <w:spacing w:val="0"/>
          <w:w w:val="5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4383B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F2B3F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64B62"/>
          <w:spacing w:val="0"/>
          <w:w w:val="87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1F2B3F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F2B3F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0"/>
          <w:w w:val="9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34383B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4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F2B3F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F2B3F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rty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4383B"/>
          <w:spacing w:val="-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F2B3F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4383B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64B62"/>
          <w:spacing w:val="-1"/>
          <w:w w:val="14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F2B3F"/>
          <w:spacing w:val="0"/>
          <w:w w:val="5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F2B3F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64B62"/>
          <w:spacing w:val="0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64B6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4B62"/>
          <w:spacing w:val="-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54595D"/>
          <w:spacing w:val="0"/>
          <w:w w:val="28"/>
          <w:sz w:val="24"/>
          <w:szCs w:val="24"/>
        </w:rPr>
        <w:t>I</w:t>
      </w:r>
      <w:r>
        <w:rPr>
          <w:rFonts w:cs="Arial" w:hAnsi="Arial" w:eastAsia="Arial" w:ascii="Arial"/>
          <w:color w:val="54595D"/>
          <w:spacing w:val="0"/>
          <w:w w:val="28"/>
          <w:sz w:val="24"/>
          <w:szCs w:val="24"/>
        </w:rPr>
        <w:t>   </w:t>
      </w:r>
      <w:r>
        <w:rPr>
          <w:rFonts w:cs="Arial" w:hAnsi="Arial" w:eastAsia="Arial" w:ascii="Arial"/>
          <w:color w:val="54595D"/>
          <w:spacing w:val="3"/>
          <w:w w:val="28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76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F2B3F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F2B3F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F2B3F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9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-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8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34383B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F2B3F"/>
          <w:spacing w:val="-1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4383B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4383B"/>
          <w:spacing w:val="0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4383B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4383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34383B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F2B3F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4383B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4383B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F2B3F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4383B"/>
          <w:spacing w:val="-1"/>
          <w:w w:val="9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64B62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F2B3F"/>
          <w:spacing w:val="-1"/>
          <w:w w:val="13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54595D"/>
          <w:spacing w:val="0"/>
          <w:w w:val="6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F2B3F"/>
          <w:spacing w:val="-1"/>
          <w:w w:val="11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4383B"/>
          <w:spacing w:val="0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sectPr>
      <w:type w:val="continuous"/>
      <w:pgSz w:w="12240" w:h="15840"/>
      <w:pgMar w:top="1480" w:bottom="280" w:left="1560" w:right="156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hyperlink" Target="mailto:jpmorrison@morrison.com" TargetMode="External"/><Relationship Id="rId5" Type="http://schemas.openxmlformats.org/officeDocument/2006/relationships/image" Target="media\image1.jpg"/><Relationship Id="rId6" Type="http://schemas.openxmlformats.org/officeDocument/2006/relationships/hyperlink" Target="mailto:jpmorrison@morrison.com" TargetMode="External"/><Relationship Id="rId7" Type="http://schemas.openxmlformats.org/officeDocument/2006/relationships/image" Target="media\image2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